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845" w:rsidRPr="001A4B2B" w:rsidRDefault="00DA3845">
      <w:pPr>
        <w:tabs>
          <w:tab w:val="left" w:pos="8460"/>
        </w:tabs>
        <w:jc w:val="right"/>
        <w:rPr>
          <w:b/>
          <w:color w:val="auto"/>
          <w:sz w:val="28"/>
        </w:rPr>
      </w:pPr>
      <w:r w:rsidRPr="001A4B2B">
        <w:rPr>
          <w:b/>
          <w:color w:val="auto"/>
          <w:sz w:val="22"/>
          <w:szCs w:val="22"/>
        </w:rPr>
        <w:t xml:space="preserve">Załącznik nr </w:t>
      </w:r>
      <w:r w:rsidR="005D4601">
        <w:rPr>
          <w:b/>
          <w:color w:val="auto"/>
          <w:sz w:val="22"/>
          <w:szCs w:val="22"/>
        </w:rPr>
        <w:t>3</w:t>
      </w:r>
      <w:r w:rsidR="00924B10">
        <w:rPr>
          <w:b/>
          <w:color w:val="auto"/>
          <w:sz w:val="22"/>
          <w:szCs w:val="22"/>
        </w:rPr>
        <w:t xml:space="preserve"> </w:t>
      </w:r>
      <w:r w:rsidRPr="001A4B2B">
        <w:rPr>
          <w:b/>
          <w:color w:val="auto"/>
          <w:sz w:val="22"/>
          <w:szCs w:val="22"/>
        </w:rPr>
        <w:t>do SWZ</w:t>
      </w:r>
    </w:p>
    <w:p w:rsidR="00DA3845" w:rsidRPr="004B6AB7" w:rsidRDefault="00DA3845">
      <w:pPr>
        <w:tabs>
          <w:tab w:val="left" w:pos="8460"/>
        </w:tabs>
        <w:jc w:val="right"/>
        <w:rPr>
          <w:b/>
          <w:color w:val="auto"/>
          <w:sz w:val="28"/>
        </w:rPr>
      </w:pPr>
    </w:p>
    <w:p w:rsidR="001A4B2B" w:rsidRDefault="001A4B2B" w:rsidP="00712C63">
      <w:pPr>
        <w:ind w:left="5311" w:firstLine="708"/>
        <w:rPr>
          <w:rFonts w:cs="Times New Roman"/>
          <w:b/>
          <w:sz w:val="20"/>
          <w:szCs w:val="20"/>
        </w:rPr>
      </w:pPr>
      <w:r w:rsidRPr="00830DF7">
        <w:rPr>
          <w:rFonts w:cs="Times New Roman"/>
          <w:b/>
          <w:sz w:val="20"/>
          <w:szCs w:val="20"/>
        </w:rPr>
        <w:t>Zamawiający:</w:t>
      </w:r>
    </w:p>
    <w:p w:rsidR="00830DF7" w:rsidRPr="00830DF7" w:rsidRDefault="00830DF7" w:rsidP="00712C63">
      <w:pPr>
        <w:ind w:left="5311" w:firstLine="708"/>
        <w:rPr>
          <w:rFonts w:cs="Times New Roman"/>
          <w:b/>
          <w:sz w:val="10"/>
          <w:szCs w:val="10"/>
        </w:rPr>
      </w:pPr>
    </w:p>
    <w:p w:rsidR="001A4B2B" w:rsidRPr="00404134" w:rsidRDefault="00404134" w:rsidP="00712C63">
      <w:pPr>
        <w:ind w:left="6019"/>
        <w:rPr>
          <w:rFonts w:cs="Times New Roman"/>
          <w:b/>
          <w:sz w:val="20"/>
          <w:szCs w:val="20"/>
        </w:rPr>
      </w:pPr>
      <w:r w:rsidRPr="00404134">
        <w:rPr>
          <w:rFonts w:cs="Times New Roman"/>
          <w:b/>
          <w:sz w:val="20"/>
          <w:szCs w:val="20"/>
        </w:rPr>
        <w:t xml:space="preserve">Szpital </w:t>
      </w:r>
      <w:r w:rsidR="00D87644">
        <w:rPr>
          <w:rFonts w:cs="Times New Roman"/>
          <w:b/>
          <w:sz w:val="20"/>
          <w:szCs w:val="20"/>
        </w:rPr>
        <w:t>Specjalistyczny im. </w:t>
      </w:r>
      <w:r w:rsidRPr="00404134">
        <w:rPr>
          <w:rFonts w:cs="Times New Roman"/>
          <w:b/>
          <w:sz w:val="20"/>
          <w:szCs w:val="20"/>
        </w:rPr>
        <w:t>Edmunda Biernackiego</w:t>
      </w:r>
    </w:p>
    <w:p w:rsidR="00404134" w:rsidRPr="00404134" w:rsidRDefault="00404134" w:rsidP="00712C63">
      <w:pPr>
        <w:ind w:left="6019"/>
        <w:rPr>
          <w:rFonts w:cs="Times New Roman"/>
          <w:b/>
          <w:sz w:val="20"/>
          <w:szCs w:val="20"/>
        </w:rPr>
      </w:pPr>
      <w:r w:rsidRPr="00404134">
        <w:rPr>
          <w:rFonts w:cs="Times New Roman"/>
          <w:b/>
          <w:sz w:val="20"/>
          <w:szCs w:val="20"/>
        </w:rPr>
        <w:t>ul. Żeromskiego 22</w:t>
      </w:r>
    </w:p>
    <w:p w:rsidR="00404134" w:rsidRPr="00404134" w:rsidRDefault="00404134" w:rsidP="00712C63">
      <w:pPr>
        <w:ind w:left="6019"/>
        <w:rPr>
          <w:rFonts w:cs="Times New Roman"/>
          <w:b/>
          <w:sz w:val="20"/>
          <w:szCs w:val="20"/>
        </w:rPr>
      </w:pPr>
      <w:r w:rsidRPr="00404134">
        <w:rPr>
          <w:rFonts w:cs="Times New Roman"/>
          <w:b/>
          <w:sz w:val="20"/>
          <w:szCs w:val="20"/>
        </w:rPr>
        <w:t>39-300 Mielec</w:t>
      </w:r>
    </w:p>
    <w:p w:rsidR="001A4B2B" w:rsidRPr="00830DF7" w:rsidRDefault="001A4B2B" w:rsidP="00712C63">
      <w:pPr>
        <w:ind w:left="5954"/>
        <w:rPr>
          <w:rFonts w:cs="Times New Roman"/>
          <w:i/>
          <w:sz w:val="16"/>
          <w:szCs w:val="16"/>
        </w:rPr>
      </w:pPr>
      <w:r w:rsidRPr="00830DF7">
        <w:rPr>
          <w:rFonts w:cs="Times New Roman"/>
          <w:i/>
          <w:sz w:val="16"/>
          <w:szCs w:val="16"/>
        </w:rPr>
        <w:t>(pełna nazwa/firma, adres)</w:t>
      </w:r>
    </w:p>
    <w:p w:rsidR="001A4B2B" w:rsidRDefault="001A4B2B" w:rsidP="001A4B2B">
      <w:pPr>
        <w:rPr>
          <w:rFonts w:cs="Times New Roman"/>
          <w:b/>
          <w:sz w:val="20"/>
          <w:szCs w:val="20"/>
        </w:rPr>
      </w:pPr>
    </w:p>
    <w:p w:rsidR="007B34A9" w:rsidRPr="00830DF7" w:rsidRDefault="007B34A9" w:rsidP="001A4B2B">
      <w:pPr>
        <w:rPr>
          <w:rFonts w:cs="Times New Roman"/>
          <w:b/>
          <w:sz w:val="20"/>
          <w:szCs w:val="20"/>
        </w:rPr>
      </w:pPr>
    </w:p>
    <w:p w:rsidR="001A4B2B" w:rsidRDefault="001A4B2B" w:rsidP="001A4B2B">
      <w:pPr>
        <w:rPr>
          <w:rFonts w:cs="Times New Roman"/>
          <w:b/>
          <w:sz w:val="20"/>
          <w:szCs w:val="20"/>
        </w:rPr>
      </w:pPr>
      <w:r w:rsidRPr="00830DF7">
        <w:rPr>
          <w:rFonts w:cs="Times New Roman"/>
          <w:b/>
          <w:sz w:val="20"/>
          <w:szCs w:val="20"/>
        </w:rPr>
        <w:t>Wykonawca:</w:t>
      </w:r>
    </w:p>
    <w:p w:rsidR="00830DF7" w:rsidRPr="00830DF7" w:rsidRDefault="00830DF7" w:rsidP="00830DF7">
      <w:pPr>
        <w:spacing w:line="360" w:lineRule="auto"/>
        <w:rPr>
          <w:rFonts w:cs="Times New Roman"/>
          <w:b/>
          <w:sz w:val="10"/>
          <w:szCs w:val="10"/>
        </w:rPr>
      </w:pPr>
    </w:p>
    <w:p w:rsidR="001A4B2B" w:rsidRPr="00830DF7" w:rsidRDefault="001A4B2B" w:rsidP="00830DF7">
      <w:pPr>
        <w:spacing w:line="360" w:lineRule="auto"/>
        <w:ind w:right="5954"/>
        <w:rPr>
          <w:rFonts w:cs="Times New Roman"/>
          <w:sz w:val="20"/>
          <w:szCs w:val="20"/>
        </w:rPr>
      </w:pPr>
      <w:r w:rsidRPr="00830DF7">
        <w:rPr>
          <w:rFonts w:cs="Times New Roman"/>
          <w:sz w:val="20"/>
          <w:szCs w:val="20"/>
        </w:rPr>
        <w:t>………………………………………………………………………………</w:t>
      </w:r>
    </w:p>
    <w:p w:rsidR="001A4B2B" w:rsidRPr="00830DF7" w:rsidRDefault="001A4B2B" w:rsidP="001A4B2B">
      <w:pPr>
        <w:ind w:right="5953"/>
        <w:rPr>
          <w:rFonts w:cs="Times New Roman"/>
          <w:i/>
          <w:sz w:val="16"/>
          <w:szCs w:val="16"/>
        </w:rPr>
      </w:pPr>
      <w:r w:rsidRPr="00830DF7">
        <w:rPr>
          <w:rFonts w:cs="Times New Roman"/>
          <w:i/>
          <w:sz w:val="16"/>
          <w:szCs w:val="16"/>
        </w:rPr>
        <w:t>(pełna nazwa/firma, adres, w zależności od</w:t>
      </w:r>
      <w:r w:rsidR="0021041C">
        <w:rPr>
          <w:rFonts w:cs="Times New Roman"/>
          <w:i/>
          <w:sz w:val="16"/>
          <w:szCs w:val="16"/>
        </w:rPr>
        <w:t> </w:t>
      </w:r>
      <w:r w:rsidRPr="00830DF7">
        <w:rPr>
          <w:rFonts w:cs="Times New Roman"/>
          <w:i/>
          <w:sz w:val="16"/>
          <w:szCs w:val="16"/>
        </w:rPr>
        <w:t>podmiotu: NIP/PESEL, KRS/</w:t>
      </w:r>
      <w:proofErr w:type="spellStart"/>
      <w:r w:rsidRPr="00830DF7">
        <w:rPr>
          <w:rFonts w:cs="Times New Roman"/>
          <w:i/>
          <w:sz w:val="16"/>
          <w:szCs w:val="16"/>
        </w:rPr>
        <w:t>CEiDG</w:t>
      </w:r>
      <w:proofErr w:type="spellEnd"/>
      <w:r w:rsidRPr="00830DF7">
        <w:rPr>
          <w:rFonts w:cs="Times New Roman"/>
          <w:i/>
          <w:sz w:val="16"/>
          <w:szCs w:val="16"/>
        </w:rPr>
        <w:t>)</w:t>
      </w:r>
    </w:p>
    <w:p w:rsidR="00712C63" w:rsidRPr="00712C63" w:rsidRDefault="00712C63" w:rsidP="00830DF7">
      <w:pPr>
        <w:spacing w:line="360" w:lineRule="auto"/>
        <w:rPr>
          <w:rFonts w:cs="Times New Roman"/>
          <w:sz w:val="6"/>
          <w:szCs w:val="6"/>
          <w:u w:val="single"/>
        </w:rPr>
      </w:pPr>
    </w:p>
    <w:p w:rsidR="001A4B2B" w:rsidRPr="00830DF7" w:rsidRDefault="001A4B2B" w:rsidP="00830DF7">
      <w:pPr>
        <w:spacing w:line="360" w:lineRule="auto"/>
        <w:rPr>
          <w:rFonts w:cs="Times New Roman"/>
          <w:sz w:val="20"/>
          <w:szCs w:val="20"/>
          <w:u w:val="single"/>
        </w:rPr>
      </w:pPr>
      <w:r w:rsidRPr="00830DF7">
        <w:rPr>
          <w:rFonts w:cs="Times New Roman"/>
          <w:sz w:val="20"/>
          <w:szCs w:val="20"/>
          <w:u w:val="single"/>
        </w:rPr>
        <w:t>reprezentowany przez:</w:t>
      </w:r>
    </w:p>
    <w:p w:rsidR="001A4B2B" w:rsidRPr="00830DF7" w:rsidRDefault="001A4B2B" w:rsidP="00830DF7">
      <w:pPr>
        <w:spacing w:line="360" w:lineRule="auto"/>
        <w:ind w:right="5954"/>
        <w:rPr>
          <w:rFonts w:cs="Times New Roman"/>
          <w:sz w:val="20"/>
          <w:szCs w:val="20"/>
        </w:rPr>
      </w:pPr>
      <w:r w:rsidRPr="00830DF7">
        <w:rPr>
          <w:rFonts w:cs="Times New Roman"/>
          <w:sz w:val="20"/>
          <w:szCs w:val="20"/>
        </w:rPr>
        <w:t>………………………………………………………………………………</w:t>
      </w:r>
    </w:p>
    <w:p w:rsidR="001A4B2B" w:rsidRPr="00830DF7" w:rsidRDefault="001A4B2B" w:rsidP="00830DF7">
      <w:pPr>
        <w:ind w:right="5953"/>
        <w:rPr>
          <w:rFonts w:cs="Times New Roman"/>
          <w:i/>
          <w:sz w:val="16"/>
          <w:szCs w:val="16"/>
        </w:rPr>
      </w:pPr>
      <w:r w:rsidRPr="00830DF7">
        <w:rPr>
          <w:rFonts w:cs="Times New Roman"/>
          <w:i/>
          <w:sz w:val="16"/>
          <w:szCs w:val="16"/>
        </w:rPr>
        <w:t>(imię, nazwisko, stanowisko/podstawa do</w:t>
      </w:r>
      <w:r w:rsidR="0021041C">
        <w:rPr>
          <w:rFonts w:cs="Times New Roman"/>
          <w:i/>
          <w:sz w:val="16"/>
          <w:szCs w:val="16"/>
        </w:rPr>
        <w:t> </w:t>
      </w:r>
      <w:r w:rsidRPr="00830DF7">
        <w:rPr>
          <w:rFonts w:cs="Times New Roman"/>
          <w:i/>
          <w:sz w:val="16"/>
          <w:szCs w:val="16"/>
        </w:rPr>
        <w:t>reprezentacji)</w:t>
      </w:r>
    </w:p>
    <w:p w:rsidR="001A4B2B" w:rsidRDefault="001A4B2B" w:rsidP="001A4B2B">
      <w:pPr>
        <w:rPr>
          <w:rFonts w:cs="Times New Roman"/>
        </w:rPr>
      </w:pPr>
    </w:p>
    <w:p w:rsidR="001A4B2B" w:rsidRDefault="001A4B2B" w:rsidP="001A4B2B">
      <w:pPr>
        <w:rPr>
          <w:rFonts w:cs="Times New Roman"/>
        </w:rPr>
      </w:pPr>
    </w:p>
    <w:p w:rsidR="007B34A9" w:rsidRDefault="007B34A9" w:rsidP="001A4B2B">
      <w:pPr>
        <w:rPr>
          <w:rFonts w:cs="Times New Roman"/>
        </w:rPr>
      </w:pPr>
    </w:p>
    <w:p w:rsidR="00712C63" w:rsidRPr="00830DF7" w:rsidRDefault="00712C63" w:rsidP="001A4B2B">
      <w:pPr>
        <w:rPr>
          <w:rFonts w:cs="Times New Roman"/>
        </w:rPr>
      </w:pPr>
    </w:p>
    <w:p w:rsidR="00BD78B3" w:rsidRPr="006430C6" w:rsidRDefault="00BD78B3" w:rsidP="00BD78B3">
      <w:pPr>
        <w:spacing w:after="120"/>
        <w:jc w:val="center"/>
        <w:rPr>
          <w:rFonts w:cs="Times New Roman"/>
          <w:b/>
          <w:sz w:val="21"/>
          <w:szCs w:val="21"/>
        </w:rPr>
      </w:pPr>
      <w:r w:rsidRPr="006430C6">
        <w:rPr>
          <w:rFonts w:cs="Times New Roman"/>
          <w:b/>
        </w:rPr>
        <w:t xml:space="preserve">Oświadczenie wykonawcy składane </w:t>
      </w:r>
      <w:r w:rsidRPr="006430C6">
        <w:rPr>
          <w:b/>
          <w:color w:val="000000" w:themeColor="text1"/>
          <w:sz w:val="22"/>
          <w:szCs w:val="22"/>
        </w:rPr>
        <w:t>na podstawie art. 125 ust.1 ustawy PZP</w:t>
      </w:r>
      <w:r>
        <w:rPr>
          <w:b/>
          <w:color w:val="000000" w:themeColor="text1"/>
          <w:sz w:val="22"/>
          <w:szCs w:val="22"/>
        </w:rPr>
        <w:t xml:space="preserve"> w zakresie </w:t>
      </w:r>
      <w:r w:rsidRPr="006430C6">
        <w:rPr>
          <w:b/>
          <w:color w:val="000000" w:themeColor="text1"/>
          <w:sz w:val="22"/>
          <w:szCs w:val="22"/>
        </w:rPr>
        <w:t>wskazanym przez Zamawiającego, ora</w:t>
      </w:r>
      <w:r>
        <w:rPr>
          <w:b/>
          <w:color w:val="000000" w:themeColor="text1"/>
          <w:sz w:val="22"/>
          <w:szCs w:val="22"/>
        </w:rPr>
        <w:t>z o braku podstaw wykluczenia z </w:t>
      </w:r>
      <w:r w:rsidRPr="006430C6">
        <w:rPr>
          <w:b/>
          <w:color w:val="000000" w:themeColor="text1"/>
          <w:sz w:val="22"/>
          <w:szCs w:val="22"/>
        </w:rPr>
        <w:t>postępowania na podstawie art. 7 ust. 1 ustawy z dnia 13 kwietnia 2022 r. o szczególnych rozwiązaniach w zakresie przeciwdziałania wspieraniu ag</w:t>
      </w:r>
      <w:r>
        <w:rPr>
          <w:b/>
          <w:color w:val="000000" w:themeColor="text1"/>
          <w:sz w:val="22"/>
          <w:szCs w:val="22"/>
        </w:rPr>
        <w:t>resji na Ukrainę oraz służących </w:t>
      </w:r>
      <w:r w:rsidRPr="006430C6">
        <w:rPr>
          <w:b/>
          <w:color w:val="000000" w:themeColor="text1"/>
          <w:sz w:val="22"/>
          <w:szCs w:val="22"/>
        </w:rPr>
        <w:t>ochronie bezpieczeństwa narodowego</w:t>
      </w:r>
    </w:p>
    <w:p w:rsidR="00BD78B3" w:rsidRDefault="00BD78B3" w:rsidP="00BD78B3">
      <w:pPr>
        <w:spacing w:line="360" w:lineRule="auto"/>
        <w:jc w:val="both"/>
        <w:rPr>
          <w:rFonts w:cs="Times New Roman"/>
          <w:sz w:val="21"/>
          <w:szCs w:val="21"/>
        </w:rPr>
      </w:pPr>
    </w:p>
    <w:p w:rsidR="00BD78B3" w:rsidRPr="00830DF7" w:rsidRDefault="00BD78B3" w:rsidP="001A4B2B">
      <w:pPr>
        <w:spacing w:line="360" w:lineRule="auto"/>
        <w:jc w:val="both"/>
        <w:rPr>
          <w:rFonts w:cs="Times New Roman"/>
          <w:sz w:val="21"/>
          <w:szCs w:val="21"/>
        </w:rPr>
      </w:pPr>
    </w:p>
    <w:p w:rsidR="001A4B2B" w:rsidRDefault="001A4B2B" w:rsidP="001A4B2B">
      <w:pPr>
        <w:spacing w:line="360" w:lineRule="auto"/>
        <w:ind w:firstLine="708"/>
        <w:jc w:val="both"/>
        <w:rPr>
          <w:rFonts w:cs="Times New Roman"/>
          <w:sz w:val="21"/>
          <w:szCs w:val="21"/>
        </w:rPr>
      </w:pPr>
      <w:r w:rsidRPr="00830DF7">
        <w:rPr>
          <w:rFonts w:cs="Times New Roman"/>
          <w:sz w:val="21"/>
          <w:szCs w:val="21"/>
        </w:rPr>
        <w:t>Na potrzeby postępowania o udzielenie zamówienia publicznego pn.</w:t>
      </w:r>
      <w:r w:rsidR="00C97EFA">
        <w:rPr>
          <w:rFonts w:cs="Times New Roman"/>
          <w:sz w:val="21"/>
          <w:szCs w:val="21"/>
        </w:rPr>
        <w:t xml:space="preserve"> </w:t>
      </w:r>
      <w:r w:rsidR="002F465A">
        <w:rPr>
          <w:rFonts w:cs="Times New Roman"/>
          <w:b/>
          <w:color w:val="000000" w:themeColor="text1"/>
          <w:sz w:val="21"/>
          <w:szCs w:val="21"/>
        </w:rPr>
        <w:t>sprzedaż i dostawa</w:t>
      </w:r>
      <w:r w:rsidR="00BE620A" w:rsidRPr="00BE620A">
        <w:t xml:space="preserve"> </w:t>
      </w:r>
      <w:r w:rsidR="00DC4DB6" w:rsidRPr="00DC4DB6">
        <w:rPr>
          <w:rFonts w:cs="Times New Roman"/>
          <w:b/>
          <w:color w:val="000000" w:themeColor="text1"/>
          <w:sz w:val="21"/>
          <w:szCs w:val="21"/>
        </w:rPr>
        <w:t>asortymentu dla potrzeb Oddziału Chirurgii Naczyniowej Szpitala Specjalistycznego im. Edmunda Biernackiego w Mielcu</w:t>
      </w:r>
      <w:r w:rsidR="007B34A9">
        <w:rPr>
          <w:rFonts w:cs="Times New Roman"/>
          <w:b/>
          <w:color w:val="000000" w:themeColor="text1"/>
          <w:sz w:val="21"/>
          <w:szCs w:val="21"/>
        </w:rPr>
        <w:t>,</w:t>
      </w:r>
      <w:r w:rsidR="00D96B6D" w:rsidRPr="00D96B6D">
        <w:rPr>
          <w:rFonts w:cs="Times New Roman"/>
          <w:b/>
          <w:color w:val="000000" w:themeColor="text1"/>
          <w:sz w:val="21"/>
          <w:szCs w:val="21"/>
        </w:rPr>
        <w:t xml:space="preserve"> znak</w:t>
      </w:r>
      <w:r w:rsidR="00BE620A">
        <w:rPr>
          <w:rFonts w:cs="Times New Roman"/>
          <w:b/>
          <w:color w:val="000000" w:themeColor="text1"/>
          <w:sz w:val="21"/>
          <w:szCs w:val="21"/>
        </w:rPr>
        <w:t> </w:t>
      </w:r>
      <w:r w:rsidR="00BD78B3" w:rsidRPr="00D96B6D">
        <w:rPr>
          <w:rFonts w:cs="Times New Roman"/>
          <w:b/>
          <w:color w:val="000000" w:themeColor="text1"/>
          <w:sz w:val="21"/>
          <w:szCs w:val="21"/>
        </w:rPr>
        <w:t>Sz</w:t>
      </w:r>
      <w:r w:rsidR="00BD78B3">
        <w:rPr>
          <w:rFonts w:cs="Times New Roman"/>
          <w:b/>
          <w:color w:val="000000" w:themeColor="text1"/>
          <w:sz w:val="21"/>
          <w:szCs w:val="21"/>
        </w:rPr>
        <w:t>S</w:t>
      </w:r>
      <w:r w:rsidR="00BD78B3" w:rsidRPr="00D96B6D">
        <w:rPr>
          <w:rFonts w:cs="Times New Roman"/>
          <w:b/>
          <w:color w:val="000000" w:themeColor="text1"/>
          <w:sz w:val="21"/>
          <w:szCs w:val="21"/>
        </w:rPr>
        <w:t>.ZP.</w:t>
      </w:r>
      <w:r w:rsidR="00BD78B3">
        <w:rPr>
          <w:rFonts w:cs="Times New Roman"/>
          <w:b/>
          <w:color w:val="000000" w:themeColor="text1"/>
          <w:sz w:val="21"/>
          <w:szCs w:val="21"/>
        </w:rPr>
        <w:t>261.</w:t>
      </w:r>
      <w:r w:rsidR="00DC4DB6">
        <w:rPr>
          <w:rFonts w:cs="Times New Roman"/>
          <w:b/>
          <w:color w:val="000000" w:themeColor="text1"/>
          <w:sz w:val="21"/>
          <w:szCs w:val="21"/>
        </w:rPr>
        <w:t>38</w:t>
      </w:r>
      <w:r w:rsidR="00BD78B3" w:rsidRPr="00D96B6D">
        <w:rPr>
          <w:rFonts w:cs="Times New Roman"/>
          <w:b/>
          <w:color w:val="000000" w:themeColor="text1"/>
          <w:sz w:val="21"/>
          <w:szCs w:val="21"/>
        </w:rPr>
        <w:t>.</w:t>
      </w:r>
      <w:r w:rsidR="00BD78B3">
        <w:rPr>
          <w:rFonts w:cs="Times New Roman"/>
          <w:b/>
          <w:color w:val="000000" w:themeColor="text1"/>
          <w:sz w:val="21"/>
          <w:szCs w:val="21"/>
        </w:rPr>
        <w:t>202</w:t>
      </w:r>
      <w:r w:rsidR="00E31C36">
        <w:rPr>
          <w:rFonts w:cs="Times New Roman"/>
          <w:b/>
          <w:color w:val="000000" w:themeColor="text1"/>
          <w:sz w:val="21"/>
          <w:szCs w:val="21"/>
        </w:rPr>
        <w:t>6</w:t>
      </w:r>
      <w:r w:rsidRPr="00830DF7">
        <w:rPr>
          <w:rFonts w:cs="Times New Roman"/>
          <w:i/>
          <w:sz w:val="20"/>
          <w:szCs w:val="20"/>
        </w:rPr>
        <w:t xml:space="preserve"> </w:t>
      </w:r>
      <w:r w:rsidR="00C97EFA">
        <w:rPr>
          <w:rFonts w:cs="Times New Roman"/>
          <w:sz w:val="21"/>
          <w:szCs w:val="21"/>
        </w:rPr>
        <w:t xml:space="preserve">prowadzonego przez </w:t>
      </w:r>
      <w:r w:rsidR="00C97EFA" w:rsidRPr="00C97EFA">
        <w:rPr>
          <w:rFonts w:cs="Times New Roman"/>
          <w:b/>
          <w:sz w:val="21"/>
          <w:szCs w:val="21"/>
        </w:rPr>
        <w:t xml:space="preserve">Szpital </w:t>
      </w:r>
      <w:r w:rsidR="00D87644">
        <w:rPr>
          <w:rFonts w:cs="Times New Roman"/>
          <w:b/>
          <w:sz w:val="21"/>
          <w:szCs w:val="21"/>
        </w:rPr>
        <w:t>Specjalistyczny</w:t>
      </w:r>
      <w:r w:rsidR="00DC4DB6">
        <w:rPr>
          <w:rFonts w:cs="Times New Roman"/>
          <w:b/>
          <w:sz w:val="21"/>
          <w:szCs w:val="21"/>
        </w:rPr>
        <w:t xml:space="preserve"> im. </w:t>
      </w:r>
      <w:bookmarkStart w:id="0" w:name="_GoBack"/>
      <w:bookmarkEnd w:id="0"/>
      <w:r w:rsidR="00C97EFA" w:rsidRPr="00C97EFA">
        <w:rPr>
          <w:rFonts w:cs="Times New Roman"/>
          <w:b/>
          <w:sz w:val="21"/>
          <w:szCs w:val="21"/>
        </w:rPr>
        <w:t>Edmunda Biernackiego w</w:t>
      </w:r>
      <w:r w:rsidR="00BE620A">
        <w:rPr>
          <w:rFonts w:cs="Times New Roman"/>
          <w:b/>
          <w:sz w:val="21"/>
          <w:szCs w:val="21"/>
        </w:rPr>
        <w:t> </w:t>
      </w:r>
      <w:r w:rsidR="00C97EFA" w:rsidRPr="00C97EFA">
        <w:rPr>
          <w:rFonts w:cs="Times New Roman"/>
          <w:b/>
          <w:sz w:val="21"/>
          <w:szCs w:val="21"/>
        </w:rPr>
        <w:t>Mielcu</w:t>
      </w:r>
      <w:r w:rsidRPr="00830DF7">
        <w:rPr>
          <w:rFonts w:cs="Times New Roman"/>
          <w:i/>
          <w:sz w:val="16"/>
          <w:szCs w:val="16"/>
        </w:rPr>
        <w:t>,</w:t>
      </w:r>
      <w:r w:rsidRPr="00830DF7">
        <w:rPr>
          <w:rFonts w:cs="Times New Roman"/>
          <w:i/>
          <w:sz w:val="18"/>
          <w:szCs w:val="18"/>
        </w:rPr>
        <w:t xml:space="preserve"> </w:t>
      </w:r>
      <w:r w:rsidRPr="00830DF7">
        <w:rPr>
          <w:rFonts w:cs="Times New Roman"/>
          <w:sz w:val="21"/>
          <w:szCs w:val="21"/>
        </w:rPr>
        <w:t>oświadczam, co następuje:</w:t>
      </w:r>
    </w:p>
    <w:p w:rsidR="0021041C" w:rsidRPr="00830DF7" w:rsidRDefault="0021041C" w:rsidP="001A4B2B">
      <w:pPr>
        <w:spacing w:line="360" w:lineRule="auto"/>
        <w:ind w:firstLine="708"/>
        <w:jc w:val="both"/>
        <w:rPr>
          <w:rFonts w:cs="Times New Roman"/>
          <w:sz w:val="20"/>
          <w:szCs w:val="20"/>
        </w:rPr>
      </w:pPr>
    </w:p>
    <w:p w:rsidR="0021041C" w:rsidRPr="007063BE" w:rsidRDefault="0021041C" w:rsidP="0021041C">
      <w:pPr>
        <w:spacing w:line="360" w:lineRule="auto"/>
        <w:jc w:val="both"/>
        <w:rPr>
          <w:rFonts w:cs="Times New Roman"/>
          <w:sz w:val="10"/>
          <w:szCs w:val="10"/>
        </w:rPr>
      </w:pPr>
    </w:p>
    <w:p w:rsidR="0021041C" w:rsidRPr="007063BE" w:rsidRDefault="0021041C" w:rsidP="0021041C">
      <w:pPr>
        <w:widowControl/>
        <w:numPr>
          <w:ilvl w:val="0"/>
          <w:numId w:val="40"/>
        </w:numPr>
        <w:suppressAutoHyphens w:val="0"/>
        <w:overflowPunct/>
        <w:autoSpaceDE w:val="0"/>
        <w:autoSpaceDN w:val="0"/>
        <w:spacing w:line="360" w:lineRule="auto"/>
        <w:jc w:val="both"/>
        <w:textAlignment w:val="auto"/>
        <w:rPr>
          <w:rFonts w:cs="Times New Roman"/>
          <w:sz w:val="21"/>
          <w:szCs w:val="21"/>
        </w:rPr>
      </w:pPr>
      <w:r w:rsidRPr="007063BE">
        <w:rPr>
          <w:rFonts w:cs="Times New Roman"/>
          <w:sz w:val="21"/>
          <w:szCs w:val="21"/>
        </w:rPr>
        <w:t xml:space="preserve">Oświadczam, że nie podlegam wykluczeniu z postępowania na podstawie art. 108 ust. 1 ustawy </w:t>
      </w:r>
      <w:proofErr w:type="spellStart"/>
      <w:r w:rsidRPr="007063BE">
        <w:rPr>
          <w:rFonts w:cs="Times New Roman"/>
          <w:sz w:val="21"/>
          <w:szCs w:val="21"/>
        </w:rPr>
        <w:t>Pzp</w:t>
      </w:r>
      <w:proofErr w:type="spellEnd"/>
      <w:r w:rsidRPr="007063BE">
        <w:rPr>
          <w:rFonts w:cs="Times New Roman"/>
          <w:sz w:val="21"/>
          <w:szCs w:val="21"/>
        </w:rPr>
        <w:t>.</w:t>
      </w:r>
    </w:p>
    <w:p w:rsidR="0021041C" w:rsidRPr="007063BE" w:rsidRDefault="0021041C" w:rsidP="0021041C">
      <w:pPr>
        <w:jc w:val="both"/>
        <w:rPr>
          <w:rFonts w:cs="Times New Roman"/>
          <w:i/>
          <w:sz w:val="20"/>
          <w:szCs w:val="20"/>
        </w:rPr>
      </w:pPr>
    </w:p>
    <w:p w:rsidR="0021041C" w:rsidRPr="007063BE" w:rsidRDefault="0021041C" w:rsidP="0021041C">
      <w:pPr>
        <w:jc w:val="both"/>
        <w:rPr>
          <w:rFonts w:cs="Times New Roman"/>
          <w:i/>
          <w:sz w:val="20"/>
          <w:szCs w:val="20"/>
        </w:rPr>
      </w:pPr>
    </w:p>
    <w:p w:rsidR="0021041C" w:rsidRPr="007063BE" w:rsidRDefault="0021041C" w:rsidP="0021041C">
      <w:pPr>
        <w:spacing w:line="360" w:lineRule="auto"/>
        <w:ind w:left="339"/>
        <w:jc w:val="both"/>
        <w:rPr>
          <w:rFonts w:cs="Times New Roman"/>
          <w:sz w:val="20"/>
          <w:szCs w:val="20"/>
        </w:rPr>
      </w:pPr>
      <w:r w:rsidRPr="007063BE">
        <w:rPr>
          <w:rFonts w:cs="Times New Roman"/>
          <w:sz w:val="20"/>
          <w:szCs w:val="20"/>
        </w:rPr>
        <w:t xml:space="preserve">…………….……. </w:t>
      </w:r>
      <w:r w:rsidRPr="007063BE">
        <w:rPr>
          <w:rFonts w:cs="Times New Roman"/>
          <w:i/>
          <w:sz w:val="16"/>
          <w:szCs w:val="16"/>
        </w:rPr>
        <w:t>(miejscowość),</w:t>
      </w:r>
      <w:r w:rsidRPr="007063BE">
        <w:rPr>
          <w:rFonts w:cs="Times New Roman"/>
          <w:i/>
          <w:sz w:val="18"/>
          <w:szCs w:val="18"/>
        </w:rPr>
        <w:t xml:space="preserve"> </w:t>
      </w:r>
      <w:r w:rsidRPr="007063BE">
        <w:rPr>
          <w:rFonts w:cs="Times New Roman"/>
          <w:sz w:val="20"/>
          <w:szCs w:val="20"/>
        </w:rPr>
        <w:t xml:space="preserve">dnia ………….……. r. </w:t>
      </w:r>
    </w:p>
    <w:p w:rsidR="0021041C" w:rsidRPr="007063BE" w:rsidRDefault="0021041C" w:rsidP="0021041C">
      <w:pPr>
        <w:spacing w:line="360" w:lineRule="auto"/>
        <w:ind w:left="339"/>
        <w:jc w:val="both"/>
        <w:rPr>
          <w:rFonts w:cs="Times New Roman"/>
          <w:sz w:val="20"/>
          <w:szCs w:val="20"/>
        </w:rPr>
      </w:pPr>
    </w:p>
    <w:p w:rsidR="0021041C" w:rsidRPr="007063BE" w:rsidRDefault="0021041C" w:rsidP="0021041C">
      <w:pPr>
        <w:spacing w:line="360" w:lineRule="auto"/>
        <w:ind w:left="5424"/>
        <w:rPr>
          <w:rFonts w:cs="Times New Roman"/>
          <w:sz w:val="20"/>
          <w:szCs w:val="20"/>
        </w:rPr>
      </w:pPr>
      <w:r w:rsidRPr="007063BE">
        <w:rPr>
          <w:rFonts w:cs="Times New Roman"/>
          <w:sz w:val="20"/>
          <w:szCs w:val="20"/>
        </w:rPr>
        <w:t>…………………………………………</w:t>
      </w:r>
    </w:p>
    <w:p w:rsidR="0021041C" w:rsidRPr="007063BE" w:rsidRDefault="0021041C" w:rsidP="0021041C">
      <w:pPr>
        <w:spacing w:line="360" w:lineRule="auto"/>
        <w:ind w:left="5664" w:firstLine="708"/>
        <w:jc w:val="both"/>
        <w:rPr>
          <w:rFonts w:cs="Times New Roman"/>
          <w:i/>
          <w:sz w:val="16"/>
          <w:szCs w:val="16"/>
        </w:rPr>
      </w:pPr>
      <w:r w:rsidRPr="007063BE">
        <w:rPr>
          <w:rFonts w:cs="Times New Roman"/>
          <w:i/>
          <w:sz w:val="16"/>
          <w:szCs w:val="16"/>
        </w:rPr>
        <w:t>(podpis)</w:t>
      </w:r>
    </w:p>
    <w:p w:rsidR="0021041C" w:rsidRDefault="0021041C" w:rsidP="0021041C">
      <w:pPr>
        <w:spacing w:line="360" w:lineRule="auto"/>
        <w:ind w:left="5664" w:firstLine="708"/>
        <w:jc w:val="both"/>
        <w:rPr>
          <w:rFonts w:cs="Times New Roman"/>
          <w:i/>
          <w:sz w:val="16"/>
          <w:szCs w:val="16"/>
        </w:rPr>
      </w:pPr>
    </w:p>
    <w:p w:rsidR="0021041C" w:rsidRDefault="0021041C" w:rsidP="0021041C">
      <w:pPr>
        <w:spacing w:line="360" w:lineRule="auto"/>
        <w:ind w:left="5664" w:firstLine="708"/>
        <w:jc w:val="both"/>
        <w:rPr>
          <w:rFonts w:cs="Times New Roman"/>
          <w:i/>
          <w:sz w:val="16"/>
          <w:szCs w:val="16"/>
        </w:rPr>
      </w:pPr>
    </w:p>
    <w:p w:rsidR="007B34A9" w:rsidRDefault="007B34A9" w:rsidP="0021041C">
      <w:pPr>
        <w:spacing w:line="360" w:lineRule="auto"/>
        <w:ind w:left="5664" w:firstLine="708"/>
        <w:jc w:val="both"/>
        <w:rPr>
          <w:rFonts w:cs="Times New Roman"/>
          <w:i/>
          <w:sz w:val="16"/>
          <w:szCs w:val="16"/>
        </w:rPr>
      </w:pPr>
    </w:p>
    <w:p w:rsidR="007B34A9" w:rsidRPr="007063BE" w:rsidRDefault="007B34A9" w:rsidP="0021041C">
      <w:pPr>
        <w:spacing w:line="360" w:lineRule="auto"/>
        <w:ind w:left="5664" w:firstLine="708"/>
        <w:jc w:val="both"/>
        <w:rPr>
          <w:rFonts w:cs="Times New Roman"/>
          <w:i/>
          <w:sz w:val="16"/>
          <w:szCs w:val="16"/>
        </w:rPr>
      </w:pPr>
    </w:p>
    <w:p w:rsidR="00535BDB" w:rsidRPr="007063BE" w:rsidRDefault="00535BDB" w:rsidP="00535BDB">
      <w:pPr>
        <w:widowControl/>
        <w:numPr>
          <w:ilvl w:val="0"/>
          <w:numId w:val="40"/>
        </w:numPr>
        <w:suppressAutoHyphens w:val="0"/>
        <w:overflowPunct/>
        <w:autoSpaceDE w:val="0"/>
        <w:autoSpaceDN w:val="0"/>
        <w:spacing w:line="360" w:lineRule="auto"/>
        <w:jc w:val="both"/>
        <w:textAlignment w:val="auto"/>
        <w:rPr>
          <w:rFonts w:cs="Times New Roman"/>
          <w:sz w:val="21"/>
          <w:szCs w:val="21"/>
        </w:rPr>
      </w:pPr>
      <w:r w:rsidRPr="007063BE">
        <w:rPr>
          <w:rFonts w:cs="Times New Roman"/>
          <w:sz w:val="21"/>
          <w:szCs w:val="21"/>
        </w:rPr>
        <w:lastRenderedPageBreak/>
        <w:t xml:space="preserve">Oświadczam, że </w:t>
      </w:r>
      <w:r w:rsidRPr="00AF47D9">
        <w:rPr>
          <w:rFonts w:cs="Times New Roman"/>
          <w:sz w:val="21"/>
          <w:szCs w:val="21"/>
          <w:u w:val="single"/>
        </w:rPr>
        <w:t>zachodzą</w:t>
      </w:r>
      <w:r w:rsidRPr="007063BE">
        <w:rPr>
          <w:rFonts w:cs="Times New Roman"/>
          <w:sz w:val="21"/>
          <w:szCs w:val="21"/>
        </w:rPr>
        <w:t xml:space="preserve"> w stosunku do mnie podstawy wykluczenia z</w:t>
      </w:r>
      <w:r w:rsidR="00DE392D">
        <w:rPr>
          <w:rFonts w:cs="Times New Roman"/>
          <w:sz w:val="21"/>
          <w:szCs w:val="21"/>
        </w:rPr>
        <w:t xml:space="preserve"> postępowania na podstawie art. </w:t>
      </w:r>
      <w:r w:rsidRPr="007063BE">
        <w:rPr>
          <w:rFonts w:cs="Times New Roman"/>
          <w:sz w:val="21"/>
          <w:szCs w:val="21"/>
        </w:rPr>
        <w:t xml:space="preserve">…….. ustawy </w:t>
      </w:r>
      <w:proofErr w:type="spellStart"/>
      <w:r w:rsidRPr="007063BE">
        <w:rPr>
          <w:rFonts w:cs="Times New Roman"/>
          <w:sz w:val="21"/>
          <w:szCs w:val="21"/>
        </w:rPr>
        <w:t>Pzp</w:t>
      </w:r>
      <w:proofErr w:type="spellEnd"/>
      <w:r w:rsidRPr="007063BE">
        <w:rPr>
          <w:rFonts w:cs="Times New Roman"/>
          <w:sz w:val="21"/>
          <w:szCs w:val="21"/>
        </w:rPr>
        <w:t xml:space="preserve"> </w:t>
      </w:r>
      <w:r w:rsidRPr="007063BE">
        <w:rPr>
          <w:rFonts w:cs="Times New Roman"/>
          <w:i/>
          <w:sz w:val="21"/>
          <w:szCs w:val="21"/>
        </w:rPr>
        <w:t>(podać mającą zastosowanie podstawę wykluczenia spośród wymienionych w</w:t>
      </w:r>
      <w:r>
        <w:rPr>
          <w:rFonts w:cs="Times New Roman"/>
          <w:i/>
          <w:sz w:val="21"/>
          <w:szCs w:val="21"/>
        </w:rPr>
        <w:t> </w:t>
      </w:r>
      <w:r w:rsidR="00DE392D">
        <w:rPr>
          <w:rFonts w:cs="Times New Roman"/>
          <w:i/>
          <w:sz w:val="21"/>
          <w:szCs w:val="21"/>
        </w:rPr>
        <w:t>art. 108 </w:t>
      </w:r>
      <w:r w:rsidRPr="007063BE">
        <w:rPr>
          <w:rFonts w:cs="Times New Roman"/>
          <w:i/>
          <w:sz w:val="21"/>
          <w:szCs w:val="21"/>
        </w:rPr>
        <w:t xml:space="preserve">ust 1 pkt 1), 2) i 5) ustawy </w:t>
      </w:r>
      <w:proofErr w:type="spellStart"/>
      <w:r w:rsidRPr="007063BE">
        <w:rPr>
          <w:rFonts w:cs="Times New Roman"/>
          <w:i/>
          <w:sz w:val="21"/>
          <w:szCs w:val="21"/>
        </w:rPr>
        <w:t>Pzp</w:t>
      </w:r>
      <w:proofErr w:type="spellEnd"/>
      <w:r w:rsidRPr="007063BE">
        <w:rPr>
          <w:rFonts w:cs="Times New Roman"/>
          <w:i/>
          <w:sz w:val="21"/>
          <w:szCs w:val="21"/>
        </w:rPr>
        <w:t>).</w:t>
      </w:r>
      <w:r w:rsidRPr="007063BE">
        <w:rPr>
          <w:rFonts w:cs="Times New Roman"/>
          <w:sz w:val="21"/>
          <w:szCs w:val="21"/>
        </w:rPr>
        <w:t xml:space="preserve"> Jednocześnie oświadczam, że w związku z w/w okolicznością, na podstawie art. 110 ust. 2 ustawy </w:t>
      </w:r>
      <w:proofErr w:type="spellStart"/>
      <w:r w:rsidRPr="007063BE">
        <w:rPr>
          <w:rFonts w:cs="Times New Roman"/>
          <w:sz w:val="21"/>
          <w:szCs w:val="21"/>
        </w:rPr>
        <w:t>Pzp</w:t>
      </w:r>
      <w:proofErr w:type="spellEnd"/>
      <w:r w:rsidRPr="007063BE">
        <w:rPr>
          <w:rFonts w:cs="Times New Roman"/>
          <w:sz w:val="21"/>
          <w:szCs w:val="21"/>
        </w:rPr>
        <w:t xml:space="preserve"> podjąłem następujące środki naprawcze: 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="Times New Roman"/>
          <w:sz w:val="21"/>
          <w:szCs w:val="21"/>
        </w:rPr>
        <w:t>…………</w:t>
      </w:r>
    </w:p>
    <w:p w:rsidR="00535BDB" w:rsidRPr="007063BE" w:rsidRDefault="00535BDB" w:rsidP="00535BDB">
      <w:pPr>
        <w:jc w:val="both"/>
        <w:rPr>
          <w:rFonts w:cs="Times New Roman"/>
          <w:sz w:val="20"/>
          <w:szCs w:val="20"/>
        </w:rPr>
      </w:pPr>
    </w:p>
    <w:p w:rsidR="00535BDB" w:rsidRPr="007063BE" w:rsidRDefault="00535BDB" w:rsidP="00535BDB">
      <w:pPr>
        <w:spacing w:line="360" w:lineRule="auto"/>
        <w:ind w:left="339"/>
        <w:jc w:val="both"/>
        <w:rPr>
          <w:rFonts w:cs="Times New Roman"/>
          <w:sz w:val="20"/>
          <w:szCs w:val="20"/>
        </w:rPr>
      </w:pPr>
      <w:r w:rsidRPr="007063BE">
        <w:rPr>
          <w:rFonts w:cs="Times New Roman"/>
          <w:sz w:val="20"/>
          <w:szCs w:val="20"/>
        </w:rPr>
        <w:t xml:space="preserve">…………….……. </w:t>
      </w:r>
      <w:r w:rsidRPr="007063BE">
        <w:rPr>
          <w:rFonts w:cs="Times New Roman"/>
          <w:i/>
          <w:sz w:val="16"/>
          <w:szCs w:val="16"/>
        </w:rPr>
        <w:t>(miejscowość),</w:t>
      </w:r>
      <w:r w:rsidRPr="007063BE">
        <w:rPr>
          <w:rFonts w:cs="Times New Roman"/>
          <w:i/>
          <w:sz w:val="18"/>
          <w:szCs w:val="18"/>
        </w:rPr>
        <w:t xml:space="preserve"> </w:t>
      </w:r>
      <w:r w:rsidRPr="007063BE">
        <w:rPr>
          <w:rFonts w:cs="Times New Roman"/>
          <w:sz w:val="20"/>
          <w:szCs w:val="20"/>
        </w:rPr>
        <w:t xml:space="preserve">dnia ………….……. r. </w:t>
      </w:r>
    </w:p>
    <w:p w:rsidR="00535BDB" w:rsidRPr="007063BE" w:rsidRDefault="00535BDB" w:rsidP="00535BDB">
      <w:pPr>
        <w:spacing w:line="360" w:lineRule="auto"/>
        <w:ind w:left="339"/>
        <w:jc w:val="both"/>
        <w:rPr>
          <w:rFonts w:cs="Times New Roman"/>
          <w:sz w:val="20"/>
          <w:szCs w:val="20"/>
        </w:rPr>
      </w:pPr>
    </w:p>
    <w:p w:rsidR="00535BDB" w:rsidRPr="007063BE" w:rsidRDefault="00535BDB" w:rsidP="00535BDB">
      <w:pPr>
        <w:spacing w:line="360" w:lineRule="auto"/>
        <w:ind w:left="5424"/>
        <w:rPr>
          <w:rFonts w:cs="Times New Roman"/>
          <w:sz w:val="20"/>
          <w:szCs w:val="20"/>
        </w:rPr>
      </w:pPr>
      <w:r w:rsidRPr="007063BE">
        <w:rPr>
          <w:rFonts w:cs="Times New Roman"/>
          <w:sz w:val="20"/>
          <w:szCs w:val="20"/>
        </w:rPr>
        <w:t>…………………………………………</w:t>
      </w:r>
    </w:p>
    <w:p w:rsidR="00535BDB" w:rsidRDefault="00535BDB" w:rsidP="00535BDB">
      <w:pPr>
        <w:spacing w:line="360" w:lineRule="auto"/>
        <w:ind w:left="5664" w:firstLine="708"/>
        <w:jc w:val="both"/>
        <w:rPr>
          <w:rFonts w:cs="Times New Roman"/>
          <w:i/>
          <w:sz w:val="16"/>
          <w:szCs w:val="16"/>
        </w:rPr>
      </w:pPr>
      <w:r w:rsidRPr="007063BE">
        <w:rPr>
          <w:rFonts w:cs="Times New Roman"/>
          <w:i/>
          <w:sz w:val="16"/>
          <w:szCs w:val="16"/>
        </w:rPr>
        <w:t xml:space="preserve"> (podpis)</w:t>
      </w:r>
    </w:p>
    <w:p w:rsidR="00535BDB" w:rsidRPr="007063BE" w:rsidRDefault="00535BDB" w:rsidP="00535BDB">
      <w:pPr>
        <w:spacing w:line="360" w:lineRule="auto"/>
        <w:ind w:left="5664" w:firstLine="708"/>
        <w:jc w:val="both"/>
        <w:rPr>
          <w:rFonts w:cs="Times New Roman"/>
          <w:i/>
          <w:sz w:val="16"/>
          <w:szCs w:val="16"/>
        </w:rPr>
      </w:pPr>
    </w:p>
    <w:p w:rsidR="00535BDB" w:rsidRPr="00965A69" w:rsidRDefault="00535BDB" w:rsidP="00E31C36">
      <w:pPr>
        <w:pStyle w:val="Akapitzlist"/>
        <w:numPr>
          <w:ilvl w:val="0"/>
          <w:numId w:val="40"/>
        </w:numPr>
        <w:spacing w:line="360" w:lineRule="auto"/>
        <w:jc w:val="both"/>
        <w:rPr>
          <w:rFonts w:cs="Times New Roman"/>
          <w:i/>
          <w:sz w:val="21"/>
          <w:szCs w:val="21"/>
        </w:rPr>
      </w:pPr>
      <w:r w:rsidRPr="00965A69">
        <w:rPr>
          <w:rFonts w:cs="Times New Roman"/>
          <w:sz w:val="21"/>
          <w:szCs w:val="21"/>
        </w:rPr>
        <w:t xml:space="preserve">Oświadczam, że </w:t>
      </w:r>
      <w:r w:rsidRPr="00AF47D9">
        <w:rPr>
          <w:rFonts w:cs="Times New Roman"/>
          <w:sz w:val="21"/>
          <w:szCs w:val="21"/>
          <w:u w:val="single"/>
        </w:rPr>
        <w:t xml:space="preserve">nie zachodzą </w:t>
      </w:r>
      <w:r w:rsidRPr="00965A69">
        <w:rPr>
          <w:rFonts w:cs="Times New Roman"/>
          <w:sz w:val="21"/>
          <w:szCs w:val="21"/>
        </w:rPr>
        <w:t xml:space="preserve">w stosunku do mnie przesłanki wykluczenia z postępowania na podstawie art.  </w:t>
      </w:r>
      <w:r w:rsidRPr="00965A69">
        <w:rPr>
          <w:rFonts w:cs="Times New Roman"/>
          <w:sz w:val="21"/>
          <w:szCs w:val="21"/>
          <w:lang w:eastAsia="pl-PL"/>
        </w:rPr>
        <w:t xml:space="preserve">7 ust. 1 ustawy </w:t>
      </w:r>
      <w:r w:rsidRPr="00965A69">
        <w:rPr>
          <w:rFonts w:cs="Times New Roman"/>
          <w:sz w:val="21"/>
          <w:szCs w:val="21"/>
        </w:rPr>
        <w:t>z dnia 13 kwietnia 2022 r.</w:t>
      </w:r>
      <w:r w:rsidRPr="00965A69">
        <w:rPr>
          <w:rFonts w:cs="Times New Roman"/>
          <w:i/>
          <w:iCs/>
          <w:sz w:val="21"/>
          <w:szCs w:val="21"/>
        </w:rPr>
        <w:t xml:space="preserve"> </w:t>
      </w:r>
      <w:r w:rsidRPr="00965A69">
        <w:rPr>
          <w:rFonts w:cs="Times New Roman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965A69">
        <w:rPr>
          <w:rFonts w:cs="Times New Roman"/>
          <w:iCs/>
          <w:color w:val="222222"/>
          <w:sz w:val="21"/>
          <w:szCs w:val="21"/>
        </w:rPr>
        <w:t>(</w:t>
      </w:r>
      <w:proofErr w:type="spellStart"/>
      <w:r w:rsidR="00E31C36" w:rsidRPr="00E31C36">
        <w:rPr>
          <w:rFonts w:cs="Times New Roman"/>
          <w:iCs/>
          <w:color w:val="222222"/>
          <w:sz w:val="21"/>
          <w:szCs w:val="21"/>
        </w:rPr>
        <w:t>t.j</w:t>
      </w:r>
      <w:proofErr w:type="spellEnd"/>
      <w:r w:rsidR="00E31C36" w:rsidRPr="00E31C36">
        <w:rPr>
          <w:rFonts w:cs="Times New Roman"/>
          <w:iCs/>
          <w:color w:val="222222"/>
          <w:sz w:val="21"/>
          <w:szCs w:val="21"/>
        </w:rPr>
        <w:t>. Dz. U. 2025 poz. 514</w:t>
      </w:r>
      <w:r w:rsidRPr="00965A69">
        <w:rPr>
          <w:rFonts w:cs="Times New Roman"/>
          <w:iCs/>
          <w:color w:val="222222"/>
          <w:sz w:val="21"/>
          <w:szCs w:val="21"/>
        </w:rPr>
        <w:t>)</w:t>
      </w:r>
    </w:p>
    <w:p w:rsidR="00535BDB" w:rsidRDefault="00535BDB" w:rsidP="00535BDB">
      <w:pPr>
        <w:pStyle w:val="Akapitzlist"/>
        <w:spacing w:line="360" w:lineRule="auto"/>
        <w:ind w:left="360"/>
        <w:jc w:val="both"/>
        <w:rPr>
          <w:rFonts w:cs="Times New Roman"/>
          <w:i/>
          <w:sz w:val="16"/>
          <w:szCs w:val="16"/>
        </w:rPr>
      </w:pPr>
    </w:p>
    <w:p w:rsidR="00535BDB" w:rsidRPr="007063BE" w:rsidRDefault="00535BDB" w:rsidP="00535BDB">
      <w:pPr>
        <w:spacing w:line="360" w:lineRule="auto"/>
        <w:ind w:left="226"/>
        <w:jc w:val="both"/>
        <w:rPr>
          <w:rFonts w:cs="Times New Roman"/>
          <w:sz w:val="20"/>
          <w:szCs w:val="20"/>
        </w:rPr>
      </w:pPr>
      <w:r w:rsidRPr="007063BE">
        <w:rPr>
          <w:rFonts w:cs="Times New Roman"/>
          <w:sz w:val="20"/>
          <w:szCs w:val="20"/>
        </w:rPr>
        <w:t xml:space="preserve">…………….……. </w:t>
      </w:r>
      <w:r w:rsidRPr="007063BE">
        <w:rPr>
          <w:rFonts w:cs="Times New Roman"/>
          <w:i/>
          <w:sz w:val="16"/>
          <w:szCs w:val="16"/>
        </w:rPr>
        <w:t>(miejscowość),</w:t>
      </w:r>
      <w:r w:rsidRPr="007063BE">
        <w:rPr>
          <w:rFonts w:cs="Times New Roman"/>
          <w:i/>
          <w:sz w:val="18"/>
          <w:szCs w:val="18"/>
        </w:rPr>
        <w:t xml:space="preserve"> </w:t>
      </w:r>
      <w:r w:rsidRPr="007063BE">
        <w:rPr>
          <w:rFonts w:cs="Times New Roman"/>
          <w:sz w:val="20"/>
          <w:szCs w:val="20"/>
        </w:rPr>
        <w:t xml:space="preserve">dnia ………….……. r. </w:t>
      </w:r>
    </w:p>
    <w:p w:rsidR="00535BDB" w:rsidRPr="007063BE" w:rsidRDefault="00535BDB" w:rsidP="00535BDB">
      <w:pPr>
        <w:spacing w:line="360" w:lineRule="auto"/>
        <w:ind w:left="226"/>
        <w:jc w:val="both"/>
        <w:rPr>
          <w:rFonts w:cs="Times New Roman"/>
          <w:sz w:val="20"/>
          <w:szCs w:val="20"/>
        </w:rPr>
      </w:pPr>
    </w:p>
    <w:p w:rsidR="00535BDB" w:rsidRPr="007063BE" w:rsidRDefault="00535BDB" w:rsidP="00535BDB">
      <w:pPr>
        <w:spacing w:line="360" w:lineRule="auto"/>
        <w:ind w:left="5311"/>
        <w:rPr>
          <w:rFonts w:cs="Times New Roman"/>
          <w:sz w:val="20"/>
          <w:szCs w:val="20"/>
        </w:rPr>
      </w:pPr>
      <w:r w:rsidRPr="007063BE">
        <w:rPr>
          <w:rFonts w:cs="Times New Roman"/>
          <w:sz w:val="20"/>
          <w:szCs w:val="20"/>
        </w:rPr>
        <w:t>…………………………………………</w:t>
      </w:r>
    </w:p>
    <w:p w:rsidR="00535BDB" w:rsidRPr="007063BE" w:rsidRDefault="00535BDB" w:rsidP="00535BDB">
      <w:pPr>
        <w:spacing w:line="360" w:lineRule="auto"/>
        <w:ind w:left="5890" w:firstLine="708"/>
        <w:jc w:val="both"/>
        <w:rPr>
          <w:rFonts w:cs="Times New Roman"/>
          <w:i/>
          <w:sz w:val="16"/>
          <w:szCs w:val="16"/>
        </w:rPr>
      </w:pPr>
      <w:r w:rsidRPr="007063BE">
        <w:rPr>
          <w:rFonts w:cs="Times New Roman"/>
          <w:i/>
          <w:sz w:val="16"/>
          <w:szCs w:val="16"/>
        </w:rPr>
        <w:t xml:space="preserve"> (podpis)</w:t>
      </w:r>
    </w:p>
    <w:p w:rsidR="00535BDB" w:rsidRPr="00924723" w:rsidRDefault="00535BDB" w:rsidP="00535BDB">
      <w:pPr>
        <w:pStyle w:val="Akapitzlist"/>
        <w:spacing w:line="360" w:lineRule="auto"/>
        <w:ind w:left="360"/>
        <w:jc w:val="both"/>
        <w:rPr>
          <w:rFonts w:cs="Times New Roman"/>
          <w:i/>
          <w:sz w:val="16"/>
          <w:szCs w:val="16"/>
        </w:rPr>
      </w:pPr>
    </w:p>
    <w:p w:rsidR="00535BDB" w:rsidRPr="007063BE" w:rsidRDefault="00535BDB" w:rsidP="00535BDB">
      <w:pPr>
        <w:spacing w:line="360" w:lineRule="auto"/>
        <w:jc w:val="both"/>
        <w:rPr>
          <w:rFonts w:cs="Times New Roman"/>
          <w:i/>
          <w:sz w:val="16"/>
          <w:szCs w:val="16"/>
        </w:rPr>
      </w:pPr>
    </w:p>
    <w:p w:rsidR="00535BDB" w:rsidRPr="007063BE" w:rsidRDefault="00535BDB" w:rsidP="00535BDB">
      <w:pPr>
        <w:shd w:val="clear" w:color="auto" w:fill="BFBFBF" w:themeFill="background1" w:themeFillShade="BF"/>
        <w:spacing w:line="360" w:lineRule="auto"/>
        <w:jc w:val="both"/>
        <w:rPr>
          <w:rFonts w:cs="Times New Roman"/>
          <w:b/>
          <w:sz w:val="21"/>
          <w:szCs w:val="21"/>
        </w:rPr>
      </w:pPr>
      <w:r w:rsidRPr="007063BE">
        <w:rPr>
          <w:rFonts w:cs="Times New Roman"/>
          <w:b/>
          <w:sz w:val="21"/>
          <w:szCs w:val="21"/>
        </w:rPr>
        <w:t>OŚWIADCZENIE DOTYCZĄCE PODANYCH INFORMACJI:</w:t>
      </w:r>
    </w:p>
    <w:p w:rsidR="00535BDB" w:rsidRPr="007063BE" w:rsidRDefault="00535BDB" w:rsidP="00535BDB">
      <w:pPr>
        <w:spacing w:line="360" w:lineRule="auto"/>
        <w:jc w:val="both"/>
        <w:rPr>
          <w:rFonts w:cs="Times New Roman"/>
          <w:sz w:val="10"/>
          <w:szCs w:val="10"/>
        </w:rPr>
      </w:pPr>
    </w:p>
    <w:p w:rsidR="00535BDB" w:rsidRPr="007063BE" w:rsidRDefault="00535BDB" w:rsidP="00535BDB">
      <w:pPr>
        <w:spacing w:line="360" w:lineRule="auto"/>
        <w:jc w:val="both"/>
        <w:rPr>
          <w:rFonts w:cs="Times New Roman"/>
          <w:sz w:val="21"/>
          <w:szCs w:val="21"/>
        </w:rPr>
      </w:pPr>
      <w:r w:rsidRPr="007063BE">
        <w:rPr>
          <w:rFonts w:cs="Times New Roman"/>
          <w:sz w:val="21"/>
          <w:szCs w:val="21"/>
        </w:rPr>
        <w:t>Oświadczam, że wszystkie informacje podane w powyższych oświadczeniach są aktualne i zgodne z prawdą oraz zostały przedstawione z pełną świadomością konsekwencji wprowad</w:t>
      </w:r>
      <w:r w:rsidR="00DE392D">
        <w:rPr>
          <w:rFonts w:cs="Times New Roman"/>
          <w:sz w:val="21"/>
          <w:szCs w:val="21"/>
        </w:rPr>
        <w:t>zenia zamawiającego w błąd przy </w:t>
      </w:r>
      <w:r w:rsidRPr="007063BE">
        <w:rPr>
          <w:rFonts w:cs="Times New Roman"/>
          <w:sz w:val="21"/>
          <w:szCs w:val="21"/>
        </w:rPr>
        <w:t>przedstawianiu informacji.</w:t>
      </w:r>
    </w:p>
    <w:p w:rsidR="00535BDB" w:rsidRPr="007063BE" w:rsidRDefault="00535BDB" w:rsidP="00535BDB">
      <w:pPr>
        <w:jc w:val="both"/>
        <w:rPr>
          <w:rFonts w:cs="Times New Roman"/>
          <w:sz w:val="20"/>
          <w:szCs w:val="20"/>
        </w:rPr>
      </w:pPr>
    </w:p>
    <w:p w:rsidR="00535BDB" w:rsidRPr="007063BE" w:rsidRDefault="00535BDB" w:rsidP="00535BDB">
      <w:pPr>
        <w:jc w:val="both"/>
        <w:rPr>
          <w:rFonts w:cs="Times New Roman"/>
          <w:sz w:val="20"/>
          <w:szCs w:val="20"/>
        </w:rPr>
      </w:pPr>
    </w:p>
    <w:p w:rsidR="00535BDB" w:rsidRPr="007063BE" w:rsidRDefault="00535BDB" w:rsidP="00535BDB">
      <w:pPr>
        <w:spacing w:line="360" w:lineRule="auto"/>
        <w:ind w:left="226"/>
        <w:jc w:val="both"/>
        <w:rPr>
          <w:rFonts w:cs="Times New Roman"/>
          <w:sz w:val="20"/>
          <w:szCs w:val="20"/>
        </w:rPr>
      </w:pPr>
      <w:r w:rsidRPr="007063BE">
        <w:rPr>
          <w:rFonts w:cs="Times New Roman"/>
          <w:sz w:val="20"/>
          <w:szCs w:val="20"/>
        </w:rPr>
        <w:t xml:space="preserve">…………….……. </w:t>
      </w:r>
      <w:r w:rsidRPr="007063BE">
        <w:rPr>
          <w:rFonts w:cs="Times New Roman"/>
          <w:i/>
          <w:sz w:val="16"/>
          <w:szCs w:val="16"/>
        </w:rPr>
        <w:t>(miejscowość),</w:t>
      </w:r>
      <w:r w:rsidRPr="007063BE">
        <w:rPr>
          <w:rFonts w:cs="Times New Roman"/>
          <w:i/>
          <w:sz w:val="18"/>
          <w:szCs w:val="18"/>
        </w:rPr>
        <w:t xml:space="preserve"> </w:t>
      </w:r>
      <w:r w:rsidRPr="007063BE">
        <w:rPr>
          <w:rFonts w:cs="Times New Roman"/>
          <w:sz w:val="20"/>
          <w:szCs w:val="20"/>
        </w:rPr>
        <w:t xml:space="preserve">dnia ………….……. r. </w:t>
      </w:r>
    </w:p>
    <w:p w:rsidR="00535BDB" w:rsidRPr="007063BE" w:rsidRDefault="00535BDB" w:rsidP="00535BDB">
      <w:pPr>
        <w:spacing w:line="360" w:lineRule="auto"/>
        <w:ind w:left="226"/>
        <w:jc w:val="both"/>
        <w:rPr>
          <w:rFonts w:cs="Times New Roman"/>
          <w:sz w:val="20"/>
          <w:szCs w:val="20"/>
        </w:rPr>
      </w:pPr>
    </w:p>
    <w:p w:rsidR="00535BDB" w:rsidRPr="007063BE" w:rsidRDefault="00535BDB" w:rsidP="00535BDB">
      <w:pPr>
        <w:spacing w:line="360" w:lineRule="auto"/>
        <w:ind w:left="5311"/>
        <w:rPr>
          <w:rFonts w:cs="Times New Roman"/>
          <w:sz w:val="20"/>
          <w:szCs w:val="20"/>
        </w:rPr>
      </w:pPr>
      <w:r w:rsidRPr="007063BE">
        <w:rPr>
          <w:rFonts w:cs="Times New Roman"/>
          <w:sz w:val="20"/>
          <w:szCs w:val="20"/>
        </w:rPr>
        <w:t>…………………………………………</w:t>
      </w:r>
    </w:p>
    <w:p w:rsidR="00535BDB" w:rsidRPr="007063BE" w:rsidRDefault="00535BDB" w:rsidP="00535BDB">
      <w:pPr>
        <w:spacing w:line="360" w:lineRule="auto"/>
        <w:ind w:left="5890" w:firstLine="708"/>
        <w:jc w:val="both"/>
        <w:rPr>
          <w:rFonts w:cs="Times New Roman"/>
          <w:i/>
          <w:sz w:val="16"/>
          <w:szCs w:val="16"/>
        </w:rPr>
      </w:pPr>
      <w:r w:rsidRPr="007063BE">
        <w:rPr>
          <w:rFonts w:cs="Times New Roman"/>
          <w:i/>
          <w:sz w:val="16"/>
          <w:szCs w:val="16"/>
        </w:rPr>
        <w:t xml:space="preserve"> (podpis)</w:t>
      </w:r>
    </w:p>
    <w:p w:rsidR="00535BDB" w:rsidRPr="007063BE" w:rsidRDefault="00535BDB" w:rsidP="00535BDB">
      <w:pPr>
        <w:spacing w:line="360" w:lineRule="auto"/>
        <w:ind w:left="5890" w:firstLine="708"/>
        <w:jc w:val="both"/>
        <w:rPr>
          <w:rFonts w:cs="Times New Roman"/>
          <w:i/>
          <w:sz w:val="16"/>
          <w:szCs w:val="16"/>
        </w:rPr>
      </w:pPr>
    </w:p>
    <w:p w:rsidR="00535BDB" w:rsidRPr="007063BE" w:rsidRDefault="00535BDB" w:rsidP="00535BDB"/>
    <w:p w:rsidR="00535BDB" w:rsidRPr="00830DF7" w:rsidRDefault="00535BDB" w:rsidP="00535BDB">
      <w:pPr>
        <w:spacing w:line="360" w:lineRule="auto"/>
        <w:jc w:val="both"/>
        <w:rPr>
          <w:rFonts w:cs="Times New Roman"/>
          <w:i/>
          <w:sz w:val="16"/>
          <w:szCs w:val="16"/>
        </w:rPr>
      </w:pPr>
    </w:p>
    <w:p w:rsidR="001A4B2B" w:rsidRPr="00830DF7" w:rsidRDefault="001A4B2B" w:rsidP="00E70B4B">
      <w:pPr>
        <w:widowControl/>
        <w:suppressAutoHyphens w:val="0"/>
        <w:overflowPunct/>
        <w:autoSpaceDE w:val="0"/>
        <w:autoSpaceDN w:val="0"/>
        <w:spacing w:line="360" w:lineRule="auto"/>
        <w:ind w:left="360"/>
        <w:jc w:val="both"/>
        <w:textAlignment w:val="auto"/>
        <w:rPr>
          <w:rFonts w:cs="Times New Roman"/>
          <w:i/>
          <w:sz w:val="16"/>
          <w:szCs w:val="16"/>
        </w:rPr>
      </w:pPr>
    </w:p>
    <w:sectPr w:rsidR="001A4B2B" w:rsidRPr="00830DF7">
      <w:headerReference w:type="default" r:id="rId8"/>
      <w:footerReference w:type="default" r:id="rId9"/>
      <w:pgSz w:w="11906" w:h="16838"/>
      <w:pgMar w:top="1418" w:right="1418" w:bottom="1418" w:left="1418" w:header="0" w:footer="851" w:gutter="0"/>
      <w:cols w:space="708"/>
      <w:docGrid w:linePitch="24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4F78" w:rsidRDefault="00134F78">
      <w:r>
        <w:separator/>
      </w:r>
    </w:p>
  </w:endnote>
  <w:endnote w:type="continuationSeparator" w:id="0">
    <w:p w:rsidR="00134F78" w:rsidRDefault="00134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5978" w:rsidRDefault="00155978" w:rsidP="00C32E25">
    <w:pPr>
      <w:jc w:val="center"/>
    </w:pPr>
    <w:r>
      <w:fldChar w:fldCharType="begin"/>
    </w:r>
    <w:r>
      <w:instrText xml:space="preserve"> PAGE </w:instrText>
    </w:r>
    <w:r>
      <w:fldChar w:fldCharType="separate"/>
    </w:r>
    <w:r w:rsidR="00DC4DB6">
      <w:rPr>
        <w:noProof/>
      </w:rPr>
      <w:t>2</w:t>
    </w:r>
    <w:r>
      <w:fldChar w:fldCharType="end"/>
    </w:r>
  </w:p>
  <w:p w:rsidR="00155978" w:rsidRDefault="00155978">
    <w:pPr>
      <w:pStyle w:val="Stopka"/>
      <w:widowControl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4F78" w:rsidRDefault="00134F78">
      <w:r>
        <w:separator/>
      </w:r>
    </w:p>
  </w:footnote>
  <w:footnote w:type="continuationSeparator" w:id="0">
    <w:p w:rsidR="00134F78" w:rsidRDefault="00134F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5978" w:rsidRDefault="00155978">
    <w:pPr>
      <w:pStyle w:val="Nagwek"/>
    </w:pPr>
    <w:r>
      <w:rPr>
        <w:rFonts w:cs="Times New Roman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  <w:bCs/>
        <w:sz w:val="20"/>
        <w:szCs w:val="2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E772A252"/>
    <w:name w:val="WW8Num2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Symbol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"/>
        </w:tabs>
        <w:ind w:left="993" w:hanging="283"/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2"/>
        </w:tabs>
        <w:ind w:left="1082" w:hanging="360"/>
      </w:pPr>
    </w:lvl>
    <w:lvl w:ilvl="2">
      <w:start w:val="1"/>
      <w:numFmt w:val="decimal"/>
      <w:lvlText w:val="%3."/>
      <w:lvlJc w:val="left"/>
      <w:pPr>
        <w:tabs>
          <w:tab w:val="num" w:pos="1442"/>
        </w:tabs>
        <w:ind w:left="1442" w:hanging="360"/>
      </w:pPr>
    </w:lvl>
    <w:lvl w:ilvl="3">
      <w:start w:val="1"/>
      <w:numFmt w:val="decimal"/>
      <w:lvlText w:val="%4."/>
      <w:lvlJc w:val="left"/>
      <w:pPr>
        <w:tabs>
          <w:tab w:val="num" w:pos="1802"/>
        </w:tabs>
        <w:ind w:left="1802" w:hanging="360"/>
      </w:pPr>
    </w:lvl>
    <w:lvl w:ilvl="4">
      <w:start w:val="1"/>
      <w:numFmt w:val="decimal"/>
      <w:lvlText w:val="%5."/>
      <w:lvlJc w:val="left"/>
      <w:pPr>
        <w:tabs>
          <w:tab w:val="num" w:pos="2162"/>
        </w:tabs>
        <w:ind w:left="2162" w:hanging="360"/>
      </w:pPr>
    </w:lvl>
    <w:lvl w:ilvl="5">
      <w:start w:val="1"/>
      <w:numFmt w:val="decimal"/>
      <w:lvlText w:val="%6."/>
      <w:lvlJc w:val="left"/>
      <w:pPr>
        <w:tabs>
          <w:tab w:val="num" w:pos="2522"/>
        </w:tabs>
        <w:ind w:left="2522" w:hanging="360"/>
      </w:pPr>
    </w:lvl>
    <w:lvl w:ilvl="6">
      <w:start w:val="1"/>
      <w:numFmt w:val="decimal"/>
      <w:lvlText w:val="%7."/>
      <w:lvlJc w:val="left"/>
      <w:pPr>
        <w:tabs>
          <w:tab w:val="num" w:pos="2882"/>
        </w:tabs>
        <w:ind w:left="2882" w:hanging="360"/>
      </w:pPr>
    </w:lvl>
    <w:lvl w:ilvl="7">
      <w:start w:val="1"/>
      <w:numFmt w:val="decimal"/>
      <w:lvlText w:val="%8."/>
      <w:lvlJc w:val="left"/>
      <w:pPr>
        <w:tabs>
          <w:tab w:val="num" w:pos="3242"/>
        </w:tabs>
        <w:ind w:left="3242" w:hanging="360"/>
      </w:pPr>
    </w:lvl>
    <w:lvl w:ilvl="8">
      <w:start w:val="1"/>
      <w:numFmt w:val="decimal"/>
      <w:lvlText w:val="%9."/>
      <w:lvlJc w:val="left"/>
      <w:pPr>
        <w:tabs>
          <w:tab w:val="num" w:pos="3602"/>
        </w:tabs>
        <w:ind w:left="3602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/>
        <w:spacing w:val="-4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085"/>
        </w:tabs>
        <w:ind w:left="108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805"/>
        </w:tabs>
        <w:ind w:left="180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5"/>
        </w:tabs>
        <w:ind w:left="252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5"/>
        </w:tabs>
        <w:ind w:left="324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965"/>
        </w:tabs>
        <w:ind w:left="396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5"/>
        </w:tabs>
        <w:ind w:left="468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5"/>
        </w:tabs>
        <w:ind w:left="540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125"/>
        </w:tabs>
        <w:ind w:left="6125" w:hanging="360"/>
      </w:pPr>
      <w:rPr>
        <w:rFonts w:ascii="Wingdings" w:hAnsi="Wingdings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pacing w:val="-5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/>
      </w:rPr>
    </w:lvl>
  </w:abstractNum>
  <w:abstractNum w:abstractNumId="7">
    <w:nsid w:val="00000008"/>
    <w:multiLevelType w:val="multilevel"/>
    <w:tmpl w:val="00000008"/>
    <w:name w:val="WW8Num8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>
    <w:nsid w:val="0000000B"/>
    <w:multiLevelType w:val="multilevel"/>
    <w:tmpl w:val="D2BE3F4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>
    <w:nsid w:val="0000000C"/>
    <w:multiLevelType w:val="multilevel"/>
    <w:tmpl w:val="006C6720"/>
    <w:name w:val="WW8Num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D"/>
    <w:multiLevelType w:val="multilevel"/>
    <w:tmpl w:val="F5C07014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3" w:hanging="360"/>
      </w:pPr>
      <w:rPr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3" w:hanging="180"/>
      </w:pPr>
    </w:lvl>
  </w:abstractNum>
  <w:abstractNum w:abstractNumId="13">
    <w:nsid w:val="0000000E"/>
    <w:multiLevelType w:val="multilevel"/>
    <w:tmpl w:val="654CAD26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3" w:hanging="180"/>
      </w:pPr>
    </w:lvl>
  </w:abstractNum>
  <w:abstractNum w:abstractNumId="14">
    <w:nsid w:val="0000000F"/>
    <w:multiLevelType w:val="multi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294"/>
        </w:tabs>
        <w:ind w:left="1377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294"/>
        </w:tabs>
        <w:ind w:left="2097" w:hanging="360"/>
      </w:pPr>
    </w:lvl>
    <w:lvl w:ilvl="2">
      <w:start w:val="1"/>
      <w:numFmt w:val="lowerRoman"/>
      <w:lvlText w:val="%3."/>
      <w:lvlJc w:val="right"/>
      <w:pPr>
        <w:tabs>
          <w:tab w:val="num" w:pos="294"/>
        </w:tabs>
        <w:ind w:left="2817" w:hanging="180"/>
      </w:pPr>
    </w:lvl>
    <w:lvl w:ilvl="3">
      <w:start w:val="1"/>
      <w:numFmt w:val="decimal"/>
      <w:lvlText w:val="%4."/>
      <w:lvlJc w:val="left"/>
      <w:pPr>
        <w:tabs>
          <w:tab w:val="num" w:pos="294"/>
        </w:tabs>
        <w:ind w:left="3537" w:hanging="360"/>
      </w:pPr>
    </w:lvl>
    <w:lvl w:ilvl="4">
      <w:start w:val="1"/>
      <w:numFmt w:val="lowerLetter"/>
      <w:lvlText w:val="%5."/>
      <w:lvlJc w:val="left"/>
      <w:pPr>
        <w:tabs>
          <w:tab w:val="num" w:pos="294"/>
        </w:tabs>
        <w:ind w:left="4257" w:hanging="360"/>
      </w:pPr>
    </w:lvl>
    <w:lvl w:ilvl="5">
      <w:start w:val="1"/>
      <w:numFmt w:val="lowerRoman"/>
      <w:lvlText w:val="%6."/>
      <w:lvlJc w:val="right"/>
      <w:pPr>
        <w:tabs>
          <w:tab w:val="num" w:pos="294"/>
        </w:tabs>
        <w:ind w:left="4977" w:hanging="180"/>
      </w:pPr>
    </w:lvl>
    <w:lvl w:ilvl="6">
      <w:start w:val="1"/>
      <w:numFmt w:val="decimal"/>
      <w:lvlText w:val="%7."/>
      <w:lvlJc w:val="left"/>
      <w:pPr>
        <w:tabs>
          <w:tab w:val="num" w:pos="294"/>
        </w:tabs>
        <w:ind w:left="5697" w:hanging="360"/>
      </w:pPr>
    </w:lvl>
    <w:lvl w:ilvl="7">
      <w:start w:val="1"/>
      <w:numFmt w:val="lowerLetter"/>
      <w:lvlText w:val="%8."/>
      <w:lvlJc w:val="left"/>
      <w:pPr>
        <w:tabs>
          <w:tab w:val="num" w:pos="294"/>
        </w:tabs>
        <w:ind w:left="6417" w:hanging="360"/>
      </w:pPr>
    </w:lvl>
    <w:lvl w:ilvl="8">
      <w:start w:val="1"/>
      <w:numFmt w:val="lowerRoman"/>
      <w:lvlText w:val="%9."/>
      <w:lvlJc w:val="right"/>
      <w:pPr>
        <w:tabs>
          <w:tab w:val="num" w:pos="294"/>
        </w:tabs>
        <w:ind w:left="7137" w:hanging="180"/>
      </w:pPr>
    </w:lvl>
  </w:abstractNum>
  <w:abstractNum w:abstractNumId="15">
    <w:nsid w:val="00000010"/>
    <w:multiLevelType w:val="multi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>
    <w:nsid w:val="00000011"/>
    <w:multiLevelType w:val="multi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762"/>
        </w:tabs>
        <w:ind w:left="762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122"/>
        </w:tabs>
        <w:ind w:left="1122" w:hanging="360"/>
      </w:pPr>
    </w:lvl>
    <w:lvl w:ilvl="2">
      <w:start w:val="1"/>
      <w:numFmt w:val="decimal"/>
      <w:lvlText w:val="%3."/>
      <w:lvlJc w:val="left"/>
      <w:pPr>
        <w:tabs>
          <w:tab w:val="num" w:pos="1482"/>
        </w:tabs>
        <w:ind w:left="1482" w:hanging="360"/>
      </w:pPr>
    </w:lvl>
    <w:lvl w:ilvl="3">
      <w:start w:val="1"/>
      <w:numFmt w:val="decimal"/>
      <w:lvlText w:val="%4."/>
      <w:lvlJc w:val="left"/>
      <w:pPr>
        <w:tabs>
          <w:tab w:val="num" w:pos="1842"/>
        </w:tabs>
        <w:ind w:left="1842" w:hanging="360"/>
      </w:pPr>
    </w:lvl>
    <w:lvl w:ilvl="4">
      <w:start w:val="1"/>
      <w:numFmt w:val="decimal"/>
      <w:lvlText w:val="%5."/>
      <w:lvlJc w:val="left"/>
      <w:pPr>
        <w:tabs>
          <w:tab w:val="num" w:pos="2202"/>
        </w:tabs>
        <w:ind w:left="2202" w:hanging="360"/>
      </w:pPr>
    </w:lvl>
    <w:lvl w:ilvl="5">
      <w:start w:val="1"/>
      <w:numFmt w:val="decimal"/>
      <w:lvlText w:val="%6."/>
      <w:lvlJc w:val="left"/>
      <w:pPr>
        <w:tabs>
          <w:tab w:val="num" w:pos="2562"/>
        </w:tabs>
        <w:ind w:left="2562" w:hanging="360"/>
      </w:pPr>
    </w:lvl>
    <w:lvl w:ilvl="6">
      <w:start w:val="1"/>
      <w:numFmt w:val="decimal"/>
      <w:lvlText w:val="%7."/>
      <w:lvlJc w:val="left"/>
      <w:pPr>
        <w:tabs>
          <w:tab w:val="num" w:pos="2922"/>
        </w:tabs>
        <w:ind w:left="2922" w:hanging="360"/>
      </w:pPr>
    </w:lvl>
    <w:lvl w:ilvl="7">
      <w:start w:val="1"/>
      <w:numFmt w:val="decimal"/>
      <w:lvlText w:val="%8."/>
      <w:lvlJc w:val="left"/>
      <w:pPr>
        <w:tabs>
          <w:tab w:val="num" w:pos="3282"/>
        </w:tabs>
        <w:ind w:left="3282" w:hanging="360"/>
      </w:pPr>
    </w:lvl>
    <w:lvl w:ilvl="8">
      <w:start w:val="1"/>
      <w:numFmt w:val="decimal"/>
      <w:lvlText w:val="%9."/>
      <w:lvlJc w:val="left"/>
      <w:pPr>
        <w:tabs>
          <w:tab w:val="num" w:pos="3642"/>
        </w:tabs>
        <w:ind w:left="3642" w:hanging="360"/>
      </w:pPr>
    </w:lvl>
  </w:abstractNum>
  <w:abstractNum w:abstractNumId="17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Times New Roman" w:eastAsia="Calibri" w:hAnsi="Times New Roman" w:cs="Times New Roman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8">
    <w:nsid w:val="00000013"/>
    <w:multiLevelType w:val="multilevel"/>
    <w:tmpl w:val="37BA325C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0">
    <w:nsid w:val="00000015"/>
    <w:multiLevelType w:val="multilevel"/>
    <w:tmpl w:val="309AFCAA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1">
    <w:nsid w:val="00000016"/>
    <w:multiLevelType w:val="multilevel"/>
    <w:tmpl w:val="61823CE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2">
    <w:nsid w:val="00000017"/>
    <w:multiLevelType w:val="multilevel"/>
    <w:tmpl w:val="732A8F9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3">
    <w:nsid w:val="00000018"/>
    <w:multiLevelType w:val="multilevel"/>
    <w:tmpl w:val="D260636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4">
    <w:nsid w:val="00000019"/>
    <w:multiLevelType w:val="multilevel"/>
    <w:tmpl w:val="A774ACB2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5">
    <w:nsid w:val="0000001A"/>
    <w:multiLevelType w:val="multilevel"/>
    <w:tmpl w:val="DD1AD67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6">
    <w:nsid w:val="0000001B"/>
    <w:multiLevelType w:val="multilevel"/>
    <w:tmpl w:val="0000001B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>
    <w:nsid w:val="0000001C"/>
    <w:multiLevelType w:val="multilevel"/>
    <w:tmpl w:val="54F0D8A0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8">
    <w:nsid w:val="0000001D"/>
    <w:multiLevelType w:val="multilevel"/>
    <w:tmpl w:val="40F6A7D6"/>
    <w:name w:val="WW8Num29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3" w:hanging="180"/>
      </w:pPr>
      <w:rPr>
        <w:rFonts w:ascii="Symbol" w:hAnsi="Symbol" w:cs="Symbo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3" w:hanging="180"/>
      </w:pPr>
    </w:lvl>
  </w:abstractNum>
  <w:abstractNum w:abstractNumId="29">
    <w:nsid w:val="0000001E"/>
    <w:multiLevelType w:val="multilevel"/>
    <w:tmpl w:val="0000001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1800" w:hanging="180"/>
      </w:pPr>
      <w:rPr>
        <w:rFonts w:ascii="Symbol" w:hAnsi="Symbo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00000020"/>
    <w:multiLevelType w:val="multilevel"/>
    <w:tmpl w:val="7A6272E4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>
    <w:nsid w:val="00000021"/>
    <w:multiLevelType w:val="multi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3">
    <w:nsid w:val="00000022"/>
    <w:multiLevelType w:val="multilevel"/>
    <w:tmpl w:val="8DA4678A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>
    <w:nsid w:val="00000023"/>
    <w:multiLevelType w:val="multilevel"/>
    <w:tmpl w:val="00000023"/>
    <w:name w:val="WW8Num3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5">
    <w:nsid w:val="00000024"/>
    <w:multiLevelType w:val="multilevel"/>
    <w:tmpl w:val="00000024"/>
    <w:name w:val="WW8Num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sz w:val="20"/>
        <w:szCs w:val="20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3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3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3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3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3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3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>
    <w:nsid w:val="00000025"/>
    <w:multiLevelType w:val="multilevel"/>
    <w:tmpl w:val="000000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>
    <w:nsid w:val="00000026"/>
    <w:multiLevelType w:val="multilevel"/>
    <w:tmpl w:val="DDD6EDD6"/>
    <w:name w:val="WW8Num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>
    <w:nsid w:val="00000027"/>
    <w:multiLevelType w:val="multi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color w:val="00000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1">
    <w:nsid w:val="0000002A"/>
    <w:multiLevelType w:val="multi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946"/>
        </w:tabs>
        <w:ind w:left="946" w:hanging="360"/>
      </w:pPr>
    </w:lvl>
    <w:lvl w:ilvl="1">
      <w:start w:val="1"/>
      <w:numFmt w:val="decimal"/>
      <w:lvlText w:val="%2."/>
      <w:lvlJc w:val="left"/>
      <w:pPr>
        <w:tabs>
          <w:tab w:val="num" w:pos="1306"/>
        </w:tabs>
        <w:ind w:left="1306" w:hanging="360"/>
      </w:pPr>
    </w:lvl>
    <w:lvl w:ilvl="2">
      <w:start w:val="1"/>
      <w:numFmt w:val="decimal"/>
      <w:lvlText w:val="%3."/>
      <w:lvlJc w:val="left"/>
      <w:pPr>
        <w:tabs>
          <w:tab w:val="num" w:pos="1666"/>
        </w:tabs>
        <w:ind w:left="1666" w:hanging="360"/>
      </w:pPr>
    </w:lvl>
    <w:lvl w:ilvl="3">
      <w:start w:val="1"/>
      <w:numFmt w:val="decimal"/>
      <w:lvlText w:val="%4."/>
      <w:lvlJc w:val="left"/>
      <w:pPr>
        <w:tabs>
          <w:tab w:val="num" w:pos="2026"/>
        </w:tabs>
        <w:ind w:left="2026" w:hanging="360"/>
      </w:pPr>
    </w:lvl>
    <w:lvl w:ilvl="4">
      <w:start w:val="1"/>
      <w:numFmt w:val="decimal"/>
      <w:lvlText w:val="%5."/>
      <w:lvlJc w:val="left"/>
      <w:pPr>
        <w:tabs>
          <w:tab w:val="num" w:pos="2386"/>
        </w:tabs>
        <w:ind w:left="2386" w:hanging="360"/>
      </w:pPr>
    </w:lvl>
    <w:lvl w:ilvl="5">
      <w:start w:val="1"/>
      <w:numFmt w:val="decimal"/>
      <w:lvlText w:val="%6."/>
      <w:lvlJc w:val="left"/>
      <w:pPr>
        <w:tabs>
          <w:tab w:val="num" w:pos="2746"/>
        </w:tabs>
        <w:ind w:left="2746" w:hanging="360"/>
      </w:pPr>
    </w:lvl>
    <w:lvl w:ilvl="6">
      <w:start w:val="1"/>
      <w:numFmt w:val="decimal"/>
      <w:lvlText w:val="%7."/>
      <w:lvlJc w:val="left"/>
      <w:pPr>
        <w:tabs>
          <w:tab w:val="num" w:pos="3106"/>
        </w:tabs>
        <w:ind w:left="3106" w:hanging="360"/>
      </w:pPr>
    </w:lvl>
    <w:lvl w:ilvl="7">
      <w:start w:val="1"/>
      <w:numFmt w:val="decimal"/>
      <w:lvlText w:val="%8."/>
      <w:lvlJc w:val="left"/>
      <w:pPr>
        <w:tabs>
          <w:tab w:val="num" w:pos="3466"/>
        </w:tabs>
        <w:ind w:left="3466" w:hanging="360"/>
      </w:pPr>
    </w:lvl>
    <w:lvl w:ilvl="8">
      <w:start w:val="1"/>
      <w:numFmt w:val="decimal"/>
      <w:lvlText w:val="%9."/>
      <w:lvlJc w:val="left"/>
      <w:pPr>
        <w:tabs>
          <w:tab w:val="num" w:pos="3826"/>
        </w:tabs>
        <w:ind w:left="3826" w:hanging="360"/>
      </w:pPr>
    </w:lvl>
  </w:abstractNum>
  <w:abstractNum w:abstractNumId="42">
    <w:nsid w:val="0000002B"/>
    <w:multiLevelType w:val="multilevel"/>
    <w:tmpl w:val="0000002B"/>
    <w:name w:val="WW8Num4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3">
    <w:nsid w:val="0000002C"/>
    <w:multiLevelType w:val="multi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4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226"/>
        </w:tabs>
        <w:ind w:left="57" w:firstLine="57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5">
    <w:nsid w:val="0000002E"/>
    <w:multiLevelType w:val="multilevel"/>
    <w:tmpl w:val="0000002E"/>
    <w:name w:val="WW8Num46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4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6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7">
    <w:nsid w:val="00000030"/>
    <w:multiLevelType w:val="multilevel"/>
    <w:tmpl w:val="00000030"/>
    <w:name w:val="WW8Num48"/>
    <w:lvl w:ilvl="0">
      <w:start w:val="1"/>
      <w:numFmt w:val="bullet"/>
      <w:lvlText w:val=""/>
      <w:lvlJc w:val="left"/>
      <w:pPr>
        <w:tabs>
          <w:tab w:val="num" w:pos="-226"/>
        </w:tabs>
        <w:ind w:left="765" w:hanging="283"/>
      </w:pPr>
      <w:rPr>
        <w:rFonts w:ascii="Symbol" w:hAnsi="Symbol"/>
        <w:b w:val="0"/>
        <w:bCs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854"/>
        </w:tabs>
        <w:ind w:left="854" w:hanging="360"/>
      </w:pPr>
    </w:lvl>
    <w:lvl w:ilvl="2">
      <w:start w:val="1"/>
      <w:numFmt w:val="decimal"/>
      <w:lvlText w:val="%3."/>
      <w:lvlJc w:val="left"/>
      <w:pPr>
        <w:tabs>
          <w:tab w:val="num" w:pos="1214"/>
        </w:tabs>
        <w:ind w:left="1214" w:hanging="360"/>
      </w:pPr>
    </w:lvl>
    <w:lvl w:ilvl="3">
      <w:start w:val="1"/>
      <w:numFmt w:val="decimal"/>
      <w:lvlText w:val="%4."/>
      <w:lvlJc w:val="left"/>
      <w:pPr>
        <w:tabs>
          <w:tab w:val="num" w:pos="1574"/>
        </w:tabs>
        <w:ind w:left="1574" w:hanging="360"/>
      </w:pPr>
    </w:lvl>
    <w:lvl w:ilvl="4">
      <w:start w:val="1"/>
      <w:numFmt w:val="decimal"/>
      <w:lvlText w:val="%5."/>
      <w:lvlJc w:val="left"/>
      <w:pPr>
        <w:tabs>
          <w:tab w:val="num" w:pos="1934"/>
        </w:tabs>
        <w:ind w:left="1934" w:hanging="360"/>
      </w:pPr>
    </w:lvl>
    <w:lvl w:ilvl="5">
      <w:start w:val="1"/>
      <w:numFmt w:val="decimal"/>
      <w:lvlText w:val="%6."/>
      <w:lvlJc w:val="left"/>
      <w:pPr>
        <w:tabs>
          <w:tab w:val="num" w:pos="2294"/>
        </w:tabs>
        <w:ind w:left="2294" w:hanging="360"/>
      </w:pPr>
    </w:lvl>
    <w:lvl w:ilvl="6">
      <w:start w:val="1"/>
      <w:numFmt w:val="decimal"/>
      <w:lvlText w:val="%7."/>
      <w:lvlJc w:val="left"/>
      <w:pPr>
        <w:tabs>
          <w:tab w:val="num" w:pos="2654"/>
        </w:tabs>
        <w:ind w:left="2654" w:hanging="360"/>
      </w:pPr>
    </w:lvl>
    <w:lvl w:ilvl="7">
      <w:start w:val="1"/>
      <w:numFmt w:val="decimal"/>
      <w:lvlText w:val="%8."/>
      <w:lvlJc w:val="left"/>
      <w:pPr>
        <w:tabs>
          <w:tab w:val="num" w:pos="3014"/>
        </w:tabs>
        <w:ind w:left="3014" w:hanging="360"/>
      </w:pPr>
    </w:lvl>
    <w:lvl w:ilvl="8">
      <w:start w:val="1"/>
      <w:numFmt w:val="decimal"/>
      <w:lvlText w:val="%9."/>
      <w:lvlJc w:val="left"/>
      <w:pPr>
        <w:tabs>
          <w:tab w:val="num" w:pos="3374"/>
        </w:tabs>
        <w:ind w:left="3374" w:hanging="360"/>
      </w:pPr>
    </w:lvl>
  </w:abstractNum>
  <w:abstractNum w:abstractNumId="48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57"/>
        </w:tabs>
        <w:ind w:left="283" w:hanging="283"/>
      </w:pPr>
      <w:rPr>
        <w:rFonts w:ascii="Symbol" w:hAnsi="Symbol" w:cs="OpenSymbol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0">
    <w:nsid w:val="00000033"/>
    <w:multiLevelType w:val="multilevel"/>
    <w:tmpl w:val="00000033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1">
    <w:nsid w:val="00000034"/>
    <w:multiLevelType w:val="multilevel"/>
    <w:tmpl w:val="00000034"/>
    <w:name w:val="WW8Num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2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3">
    <w:nsid w:val="00000036"/>
    <w:multiLevelType w:val="multilevel"/>
    <w:tmpl w:val="7E620DB4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4">
    <w:nsid w:val="00000037"/>
    <w:multiLevelType w:val="multilevel"/>
    <w:tmpl w:val="F17CAF46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5">
    <w:nsid w:val="00000038"/>
    <w:multiLevelType w:val="multilevel"/>
    <w:tmpl w:val="00000038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6">
    <w:nsid w:val="00000039"/>
    <w:multiLevelType w:val="multilevel"/>
    <w:tmpl w:val="AC8E6CD8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7">
    <w:nsid w:val="0000003A"/>
    <w:multiLevelType w:val="multilevel"/>
    <w:tmpl w:val="0000003A"/>
    <w:name w:val="WW8Num5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8">
    <w:nsid w:val="0000003B"/>
    <w:multiLevelType w:val="multilevel"/>
    <w:tmpl w:val="46046C64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9">
    <w:nsid w:val="0000003D"/>
    <w:multiLevelType w:val="multilevel"/>
    <w:tmpl w:val="0000003D"/>
    <w:name w:val="WW8Num6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0">
    <w:nsid w:val="0000003E"/>
    <w:multiLevelType w:val="multilevel"/>
    <w:tmpl w:val="0000003E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1">
    <w:nsid w:val="0000003F"/>
    <w:multiLevelType w:val="multilevel"/>
    <w:tmpl w:val="0000003F"/>
    <w:name w:val="WW8Num6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044509D7"/>
    <w:multiLevelType w:val="hybridMultilevel"/>
    <w:tmpl w:val="B29A4F00"/>
    <w:lvl w:ilvl="0" w:tplc="08FA9D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>
    <w:nsid w:val="05862218"/>
    <w:multiLevelType w:val="multilevel"/>
    <w:tmpl w:val="2250A6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00000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</w:rPr>
    </w:lvl>
    <w:lvl w:ilvl="2">
      <w:start w:val="1"/>
      <w:numFmt w:val="lowerLetter"/>
      <w:lvlText w:val="%2.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lowerLetter"/>
      <w:lvlText w:val="%2.%3.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%2.%3.%4.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Letter"/>
      <w:lvlText w:val="%2.%3.%4.%5.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lowerLetter"/>
      <w:lvlText w:val="%2.%3.%4.%5.%6.%7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2.%3.%4.%5.%6.%7.%8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Letter"/>
      <w:lvlText w:val="%2.%3.%4.%5.%6.%7.%8.%9)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64">
    <w:nsid w:val="060056C3"/>
    <w:multiLevelType w:val="hybridMultilevel"/>
    <w:tmpl w:val="118C7C0A"/>
    <w:lvl w:ilvl="0" w:tplc="303A776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>
    <w:nsid w:val="072E257B"/>
    <w:multiLevelType w:val="multilevel"/>
    <w:tmpl w:val="732A8F9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6">
    <w:nsid w:val="082E6B76"/>
    <w:multiLevelType w:val="hybridMultilevel"/>
    <w:tmpl w:val="80F4AF44"/>
    <w:lvl w:ilvl="0" w:tplc="41B2CEB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67">
    <w:nsid w:val="084E41FB"/>
    <w:multiLevelType w:val="hybridMultilevel"/>
    <w:tmpl w:val="F89AD7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0A7716EA"/>
    <w:multiLevelType w:val="hybridMultilevel"/>
    <w:tmpl w:val="CF00D210"/>
    <w:lvl w:ilvl="0" w:tplc="2D5C9126">
      <w:start w:val="1"/>
      <w:numFmt w:val="lowerLetter"/>
      <w:lvlText w:val="%1)"/>
      <w:lvlJc w:val="left"/>
      <w:pPr>
        <w:ind w:left="1083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69">
    <w:nsid w:val="0B1D1B0A"/>
    <w:multiLevelType w:val="multilevel"/>
    <w:tmpl w:val="732A8F9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0">
    <w:nsid w:val="0E93480D"/>
    <w:multiLevelType w:val="hybridMultilevel"/>
    <w:tmpl w:val="D81A18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1249406D"/>
    <w:multiLevelType w:val="hybridMultilevel"/>
    <w:tmpl w:val="9B8CD8C8"/>
    <w:name w:val="WW8Num212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>
    <w:nsid w:val="13945969"/>
    <w:multiLevelType w:val="hybridMultilevel"/>
    <w:tmpl w:val="472A6648"/>
    <w:lvl w:ilvl="0" w:tplc="4CC22A12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>
    <w:nsid w:val="16BD0797"/>
    <w:multiLevelType w:val="hybridMultilevel"/>
    <w:tmpl w:val="44E0ACDE"/>
    <w:lvl w:ilvl="0" w:tplc="04150017">
      <w:start w:val="1"/>
      <w:numFmt w:val="lowerLetter"/>
      <w:lvlText w:val="%1)"/>
      <w:lvlJc w:val="left"/>
      <w:pPr>
        <w:ind w:left="1086" w:hanging="360"/>
      </w:pPr>
    </w:lvl>
    <w:lvl w:ilvl="1" w:tplc="04150019" w:tentative="1">
      <w:start w:val="1"/>
      <w:numFmt w:val="lowerLetter"/>
      <w:lvlText w:val="%2."/>
      <w:lvlJc w:val="left"/>
      <w:pPr>
        <w:ind w:left="1806" w:hanging="360"/>
      </w:pPr>
    </w:lvl>
    <w:lvl w:ilvl="2" w:tplc="0415001B" w:tentative="1">
      <w:start w:val="1"/>
      <w:numFmt w:val="lowerRoman"/>
      <w:lvlText w:val="%3."/>
      <w:lvlJc w:val="right"/>
      <w:pPr>
        <w:ind w:left="2526" w:hanging="180"/>
      </w:pPr>
    </w:lvl>
    <w:lvl w:ilvl="3" w:tplc="0415000F" w:tentative="1">
      <w:start w:val="1"/>
      <w:numFmt w:val="decimal"/>
      <w:lvlText w:val="%4."/>
      <w:lvlJc w:val="left"/>
      <w:pPr>
        <w:ind w:left="3246" w:hanging="360"/>
      </w:pPr>
    </w:lvl>
    <w:lvl w:ilvl="4" w:tplc="04150019" w:tentative="1">
      <w:start w:val="1"/>
      <w:numFmt w:val="lowerLetter"/>
      <w:lvlText w:val="%5."/>
      <w:lvlJc w:val="left"/>
      <w:pPr>
        <w:ind w:left="3966" w:hanging="360"/>
      </w:pPr>
    </w:lvl>
    <w:lvl w:ilvl="5" w:tplc="0415001B" w:tentative="1">
      <w:start w:val="1"/>
      <w:numFmt w:val="lowerRoman"/>
      <w:lvlText w:val="%6."/>
      <w:lvlJc w:val="right"/>
      <w:pPr>
        <w:ind w:left="4686" w:hanging="180"/>
      </w:pPr>
    </w:lvl>
    <w:lvl w:ilvl="6" w:tplc="0415000F" w:tentative="1">
      <w:start w:val="1"/>
      <w:numFmt w:val="decimal"/>
      <w:lvlText w:val="%7."/>
      <w:lvlJc w:val="left"/>
      <w:pPr>
        <w:ind w:left="5406" w:hanging="360"/>
      </w:pPr>
    </w:lvl>
    <w:lvl w:ilvl="7" w:tplc="04150019" w:tentative="1">
      <w:start w:val="1"/>
      <w:numFmt w:val="lowerLetter"/>
      <w:lvlText w:val="%8."/>
      <w:lvlJc w:val="left"/>
      <w:pPr>
        <w:ind w:left="6126" w:hanging="360"/>
      </w:pPr>
    </w:lvl>
    <w:lvl w:ilvl="8" w:tplc="0415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74">
    <w:nsid w:val="1AB723FC"/>
    <w:multiLevelType w:val="hybridMultilevel"/>
    <w:tmpl w:val="0BB0E0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1D160939"/>
    <w:multiLevelType w:val="hybridMultilevel"/>
    <w:tmpl w:val="80EEC69C"/>
    <w:lvl w:ilvl="0" w:tplc="2D5C9126">
      <w:start w:val="1"/>
      <w:numFmt w:val="lowerLetter"/>
      <w:lvlText w:val="%1)"/>
      <w:lvlJc w:val="left"/>
      <w:pPr>
        <w:ind w:left="1083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76">
    <w:nsid w:val="2A937A8B"/>
    <w:multiLevelType w:val="hybridMultilevel"/>
    <w:tmpl w:val="F014F7B4"/>
    <w:lvl w:ilvl="0" w:tplc="E918DE80">
      <w:start w:val="1"/>
      <w:numFmt w:val="bullet"/>
      <w:lvlText w:val=""/>
      <w:lvlJc w:val="left"/>
      <w:pPr>
        <w:ind w:left="9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77">
    <w:nsid w:val="2C91666D"/>
    <w:multiLevelType w:val="multilevel"/>
    <w:tmpl w:val="6CCC552C"/>
    <w:lvl w:ilvl="0">
      <w:start w:val="1"/>
      <w:numFmt w:val="lowerLetter"/>
      <w:lvlText w:val="%1)"/>
      <w:lvlJc w:val="left"/>
      <w:pPr>
        <w:tabs>
          <w:tab w:val="num" w:pos="360"/>
        </w:tabs>
        <w:ind w:left="720" w:hanging="360"/>
      </w:pPr>
      <w:rPr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3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6480" w:hanging="180"/>
      </w:pPr>
    </w:lvl>
  </w:abstractNum>
  <w:abstractNum w:abstractNumId="78">
    <w:nsid w:val="309E66D7"/>
    <w:multiLevelType w:val="hybridMultilevel"/>
    <w:tmpl w:val="47F28CD8"/>
    <w:lvl w:ilvl="0" w:tplc="0415000F">
      <w:start w:val="1"/>
      <w:numFmt w:val="decimal"/>
      <w:lvlText w:val="%1."/>
      <w:lvlJc w:val="left"/>
      <w:pPr>
        <w:ind w:left="695" w:hanging="360"/>
      </w:pPr>
    </w:lvl>
    <w:lvl w:ilvl="1" w:tplc="04150019" w:tentative="1">
      <w:start w:val="1"/>
      <w:numFmt w:val="lowerLetter"/>
      <w:lvlText w:val="%2."/>
      <w:lvlJc w:val="left"/>
      <w:pPr>
        <w:ind w:left="1415" w:hanging="360"/>
      </w:pPr>
    </w:lvl>
    <w:lvl w:ilvl="2" w:tplc="0415001B" w:tentative="1">
      <w:start w:val="1"/>
      <w:numFmt w:val="lowerRoman"/>
      <w:lvlText w:val="%3."/>
      <w:lvlJc w:val="right"/>
      <w:pPr>
        <w:ind w:left="2135" w:hanging="180"/>
      </w:pPr>
    </w:lvl>
    <w:lvl w:ilvl="3" w:tplc="0415000F" w:tentative="1">
      <w:start w:val="1"/>
      <w:numFmt w:val="decimal"/>
      <w:lvlText w:val="%4."/>
      <w:lvlJc w:val="left"/>
      <w:pPr>
        <w:ind w:left="2855" w:hanging="360"/>
      </w:pPr>
    </w:lvl>
    <w:lvl w:ilvl="4" w:tplc="04150019" w:tentative="1">
      <w:start w:val="1"/>
      <w:numFmt w:val="lowerLetter"/>
      <w:lvlText w:val="%5."/>
      <w:lvlJc w:val="left"/>
      <w:pPr>
        <w:ind w:left="3575" w:hanging="360"/>
      </w:pPr>
    </w:lvl>
    <w:lvl w:ilvl="5" w:tplc="0415001B" w:tentative="1">
      <w:start w:val="1"/>
      <w:numFmt w:val="lowerRoman"/>
      <w:lvlText w:val="%6."/>
      <w:lvlJc w:val="right"/>
      <w:pPr>
        <w:ind w:left="4295" w:hanging="180"/>
      </w:pPr>
    </w:lvl>
    <w:lvl w:ilvl="6" w:tplc="0415000F" w:tentative="1">
      <w:start w:val="1"/>
      <w:numFmt w:val="decimal"/>
      <w:lvlText w:val="%7."/>
      <w:lvlJc w:val="left"/>
      <w:pPr>
        <w:ind w:left="5015" w:hanging="360"/>
      </w:pPr>
    </w:lvl>
    <w:lvl w:ilvl="7" w:tplc="04150019" w:tentative="1">
      <w:start w:val="1"/>
      <w:numFmt w:val="lowerLetter"/>
      <w:lvlText w:val="%8."/>
      <w:lvlJc w:val="left"/>
      <w:pPr>
        <w:ind w:left="5735" w:hanging="360"/>
      </w:pPr>
    </w:lvl>
    <w:lvl w:ilvl="8" w:tplc="0415001B" w:tentative="1">
      <w:start w:val="1"/>
      <w:numFmt w:val="lowerRoman"/>
      <w:lvlText w:val="%9."/>
      <w:lvlJc w:val="right"/>
      <w:pPr>
        <w:ind w:left="6455" w:hanging="180"/>
      </w:pPr>
    </w:lvl>
  </w:abstractNum>
  <w:abstractNum w:abstractNumId="79">
    <w:nsid w:val="31ED0EFC"/>
    <w:multiLevelType w:val="hybridMultilevel"/>
    <w:tmpl w:val="FFA8871C"/>
    <w:lvl w:ilvl="0" w:tplc="E918DE8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0">
    <w:nsid w:val="355B2840"/>
    <w:multiLevelType w:val="hybridMultilevel"/>
    <w:tmpl w:val="49A49E2A"/>
    <w:lvl w:ilvl="0" w:tplc="26FE3D0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35873D80"/>
    <w:multiLevelType w:val="hybridMultilevel"/>
    <w:tmpl w:val="35AC7C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>
    <w:nsid w:val="38F011FD"/>
    <w:multiLevelType w:val="hybridMultilevel"/>
    <w:tmpl w:val="74E271F6"/>
    <w:lvl w:ilvl="0" w:tplc="04150001">
      <w:start w:val="1"/>
      <w:numFmt w:val="bullet"/>
      <w:lvlText w:val=""/>
      <w:lvlJc w:val="left"/>
      <w:pPr>
        <w:ind w:left="6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55" w:hanging="360"/>
      </w:pPr>
      <w:rPr>
        <w:rFonts w:ascii="Wingdings" w:hAnsi="Wingdings" w:hint="default"/>
      </w:rPr>
    </w:lvl>
  </w:abstractNum>
  <w:abstractNum w:abstractNumId="83">
    <w:nsid w:val="3A004FE7"/>
    <w:multiLevelType w:val="multilevel"/>
    <w:tmpl w:val="1ACC59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00000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bCs w:val="0"/>
      </w:rPr>
    </w:lvl>
    <w:lvl w:ilvl="2">
      <w:start w:val="1"/>
      <w:numFmt w:val="lowerLetter"/>
      <w:lvlText w:val="%2.%3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lowerLetter"/>
      <w:lvlText w:val="%2.%3.%4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%2.%3.%4.%5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Letter"/>
      <w:lvlText w:val="%2.%3.%4.%5.%6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lowerLetter"/>
      <w:lvlText w:val="%2.%3.%4.%5.%6.%7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2.%3.%4.%5.%6.%7.%8)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Letter"/>
      <w:lvlText w:val="%2.%3.%4.%5.%6.%7.%8.%9)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84">
    <w:nsid w:val="3CDF7ECC"/>
    <w:multiLevelType w:val="hybridMultilevel"/>
    <w:tmpl w:val="77F673EC"/>
    <w:lvl w:ilvl="0" w:tplc="303A776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>
    <w:nsid w:val="40BD65F5"/>
    <w:multiLevelType w:val="hybridMultilevel"/>
    <w:tmpl w:val="443AC9E2"/>
    <w:lvl w:ilvl="0" w:tplc="303A776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>
    <w:nsid w:val="46E508D8"/>
    <w:multiLevelType w:val="hybridMultilevel"/>
    <w:tmpl w:val="BD02AA0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7">
    <w:nsid w:val="4A9B68B0"/>
    <w:multiLevelType w:val="multilevel"/>
    <w:tmpl w:val="064849B2"/>
    <w:lvl w:ilvl="0">
      <w:start w:val="1"/>
      <w:numFmt w:val="bullet"/>
      <w:lvlText w:val=""/>
      <w:lvlJc w:val="left"/>
      <w:pPr>
        <w:tabs>
          <w:tab w:val="num" w:pos="925"/>
        </w:tabs>
        <w:ind w:left="9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285"/>
        </w:tabs>
        <w:ind w:left="128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005"/>
        </w:tabs>
        <w:ind w:left="200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725"/>
        </w:tabs>
        <w:ind w:left="272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445"/>
        </w:tabs>
        <w:ind w:left="344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165"/>
        </w:tabs>
        <w:ind w:left="416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885"/>
        </w:tabs>
        <w:ind w:left="488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605"/>
        </w:tabs>
        <w:ind w:left="560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325"/>
        </w:tabs>
        <w:ind w:left="6325" w:hanging="360"/>
      </w:pPr>
      <w:rPr>
        <w:rFonts w:ascii="Wingdings" w:hAnsi="Wingdings"/>
      </w:rPr>
    </w:lvl>
  </w:abstractNum>
  <w:abstractNum w:abstractNumId="88">
    <w:nsid w:val="4D5B5EE7"/>
    <w:multiLevelType w:val="hybridMultilevel"/>
    <w:tmpl w:val="0C66EE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4EF853B0"/>
    <w:multiLevelType w:val="hybridMultilevel"/>
    <w:tmpl w:val="B4607DA2"/>
    <w:lvl w:ilvl="0" w:tplc="303A776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>
    <w:nsid w:val="4F0831F4"/>
    <w:multiLevelType w:val="hybridMultilevel"/>
    <w:tmpl w:val="50DC6EEE"/>
    <w:lvl w:ilvl="0" w:tplc="9FE494D8">
      <w:start w:val="1"/>
      <w:numFmt w:val="bullet"/>
      <w:lvlText w:val="*"/>
      <w:lvlJc w:val="left"/>
      <w:pPr>
        <w:ind w:left="69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1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3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5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7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9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1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3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59" w:hanging="360"/>
      </w:pPr>
      <w:rPr>
        <w:rFonts w:ascii="Wingdings" w:hAnsi="Wingdings" w:hint="default"/>
      </w:rPr>
    </w:lvl>
  </w:abstractNum>
  <w:abstractNum w:abstractNumId="91">
    <w:nsid w:val="50B033D7"/>
    <w:multiLevelType w:val="multilevel"/>
    <w:tmpl w:val="60B47156"/>
    <w:name w:val="WW8Num2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377"/>
        </w:tabs>
        <w:ind w:left="37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097"/>
        </w:tabs>
        <w:ind w:left="109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17"/>
        </w:tabs>
        <w:ind w:left="181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537"/>
        </w:tabs>
        <w:ind w:left="253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257"/>
        </w:tabs>
        <w:ind w:left="325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3977"/>
        </w:tabs>
        <w:ind w:left="397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4697"/>
        </w:tabs>
        <w:ind w:left="469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5417"/>
        </w:tabs>
        <w:ind w:left="5417" w:hanging="360"/>
      </w:pPr>
      <w:rPr>
        <w:rFonts w:ascii="Wingdings" w:hAnsi="Wingdings"/>
      </w:rPr>
    </w:lvl>
  </w:abstractNum>
  <w:abstractNum w:abstractNumId="92">
    <w:nsid w:val="51E16DE2"/>
    <w:multiLevelType w:val="multilevel"/>
    <w:tmpl w:val="8DA467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3">
    <w:nsid w:val="535F3564"/>
    <w:multiLevelType w:val="hybridMultilevel"/>
    <w:tmpl w:val="EF121CC0"/>
    <w:lvl w:ilvl="0" w:tplc="04150017">
      <w:start w:val="1"/>
      <w:numFmt w:val="lowerLetter"/>
      <w:lvlText w:val="%1)"/>
      <w:lvlJc w:val="left"/>
      <w:pPr>
        <w:ind w:left="812" w:hanging="360"/>
      </w:pPr>
    </w:lvl>
    <w:lvl w:ilvl="1" w:tplc="04150019" w:tentative="1">
      <w:start w:val="1"/>
      <w:numFmt w:val="lowerLetter"/>
      <w:lvlText w:val="%2."/>
      <w:lvlJc w:val="left"/>
      <w:pPr>
        <w:ind w:left="1532" w:hanging="360"/>
      </w:pPr>
    </w:lvl>
    <w:lvl w:ilvl="2" w:tplc="0415001B" w:tentative="1">
      <w:start w:val="1"/>
      <w:numFmt w:val="lowerRoman"/>
      <w:lvlText w:val="%3."/>
      <w:lvlJc w:val="right"/>
      <w:pPr>
        <w:ind w:left="2252" w:hanging="180"/>
      </w:pPr>
    </w:lvl>
    <w:lvl w:ilvl="3" w:tplc="0415000F" w:tentative="1">
      <w:start w:val="1"/>
      <w:numFmt w:val="decimal"/>
      <w:lvlText w:val="%4."/>
      <w:lvlJc w:val="left"/>
      <w:pPr>
        <w:ind w:left="2972" w:hanging="360"/>
      </w:pPr>
    </w:lvl>
    <w:lvl w:ilvl="4" w:tplc="04150019" w:tentative="1">
      <w:start w:val="1"/>
      <w:numFmt w:val="lowerLetter"/>
      <w:lvlText w:val="%5."/>
      <w:lvlJc w:val="left"/>
      <w:pPr>
        <w:ind w:left="3692" w:hanging="360"/>
      </w:pPr>
    </w:lvl>
    <w:lvl w:ilvl="5" w:tplc="0415001B" w:tentative="1">
      <w:start w:val="1"/>
      <w:numFmt w:val="lowerRoman"/>
      <w:lvlText w:val="%6."/>
      <w:lvlJc w:val="right"/>
      <w:pPr>
        <w:ind w:left="4412" w:hanging="180"/>
      </w:pPr>
    </w:lvl>
    <w:lvl w:ilvl="6" w:tplc="0415000F" w:tentative="1">
      <w:start w:val="1"/>
      <w:numFmt w:val="decimal"/>
      <w:lvlText w:val="%7."/>
      <w:lvlJc w:val="left"/>
      <w:pPr>
        <w:ind w:left="5132" w:hanging="360"/>
      </w:pPr>
    </w:lvl>
    <w:lvl w:ilvl="7" w:tplc="04150019" w:tentative="1">
      <w:start w:val="1"/>
      <w:numFmt w:val="lowerLetter"/>
      <w:lvlText w:val="%8."/>
      <w:lvlJc w:val="left"/>
      <w:pPr>
        <w:ind w:left="5852" w:hanging="360"/>
      </w:pPr>
    </w:lvl>
    <w:lvl w:ilvl="8" w:tplc="0415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94">
    <w:nsid w:val="5AE26519"/>
    <w:multiLevelType w:val="hybridMultilevel"/>
    <w:tmpl w:val="196C92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E918DE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5C782231"/>
    <w:multiLevelType w:val="hybridMultilevel"/>
    <w:tmpl w:val="49A49E2A"/>
    <w:lvl w:ilvl="0" w:tplc="26FE3D0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6B530A73"/>
    <w:multiLevelType w:val="hybridMultilevel"/>
    <w:tmpl w:val="04161180"/>
    <w:lvl w:ilvl="0" w:tplc="04150017">
      <w:start w:val="1"/>
      <w:numFmt w:val="lowerLetter"/>
      <w:lvlText w:val="%1)"/>
      <w:lvlJc w:val="left"/>
      <w:pPr>
        <w:ind w:left="812" w:hanging="360"/>
      </w:pPr>
    </w:lvl>
    <w:lvl w:ilvl="1" w:tplc="04150019" w:tentative="1">
      <w:start w:val="1"/>
      <w:numFmt w:val="lowerLetter"/>
      <w:lvlText w:val="%2."/>
      <w:lvlJc w:val="left"/>
      <w:pPr>
        <w:ind w:left="1532" w:hanging="360"/>
      </w:pPr>
    </w:lvl>
    <w:lvl w:ilvl="2" w:tplc="0415001B" w:tentative="1">
      <w:start w:val="1"/>
      <w:numFmt w:val="lowerRoman"/>
      <w:lvlText w:val="%3."/>
      <w:lvlJc w:val="right"/>
      <w:pPr>
        <w:ind w:left="2252" w:hanging="180"/>
      </w:pPr>
    </w:lvl>
    <w:lvl w:ilvl="3" w:tplc="0415000F" w:tentative="1">
      <w:start w:val="1"/>
      <w:numFmt w:val="decimal"/>
      <w:lvlText w:val="%4."/>
      <w:lvlJc w:val="left"/>
      <w:pPr>
        <w:ind w:left="2972" w:hanging="360"/>
      </w:pPr>
    </w:lvl>
    <w:lvl w:ilvl="4" w:tplc="04150019" w:tentative="1">
      <w:start w:val="1"/>
      <w:numFmt w:val="lowerLetter"/>
      <w:lvlText w:val="%5."/>
      <w:lvlJc w:val="left"/>
      <w:pPr>
        <w:ind w:left="3692" w:hanging="360"/>
      </w:pPr>
    </w:lvl>
    <w:lvl w:ilvl="5" w:tplc="0415001B" w:tentative="1">
      <w:start w:val="1"/>
      <w:numFmt w:val="lowerRoman"/>
      <w:lvlText w:val="%6."/>
      <w:lvlJc w:val="right"/>
      <w:pPr>
        <w:ind w:left="4412" w:hanging="180"/>
      </w:pPr>
    </w:lvl>
    <w:lvl w:ilvl="6" w:tplc="0415000F" w:tentative="1">
      <w:start w:val="1"/>
      <w:numFmt w:val="decimal"/>
      <w:lvlText w:val="%7."/>
      <w:lvlJc w:val="left"/>
      <w:pPr>
        <w:ind w:left="5132" w:hanging="360"/>
      </w:pPr>
    </w:lvl>
    <w:lvl w:ilvl="7" w:tplc="04150019" w:tentative="1">
      <w:start w:val="1"/>
      <w:numFmt w:val="lowerLetter"/>
      <w:lvlText w:val="%8."/>
      <w:lvlJc w:val="left"/>
      <w:pPr>
        <w:ind w:left="5852" w:hanging="360"/>
      </w:pPr>
    </w:lvl>
    <w:lvl w:ilvl="8" w:tplc="0415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97">
    <w:nsid w:val="70DA39B4"/>
    <w:multiLevelType w:val="hybridMultilevel"/>
    <w:tmpl w:val="6212C870"/>
    <w:lvl w:ilvl="0" w:tplc="F094E352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">
    <w:nsid w:val="747861F0"/>
    <w:multiLevelType w:val="hybridMultilevel"/>
    <w:tmpl w:val="0540E28C"/>
    <w:name w:val="WW8Num2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759E02CA"/>
    <w:multiLevelType w:val="hybridMultilevel"/>
    <w:tmpl w:val="88C8EEB4"/>
    <w:lvl w:ilvl="0" w:tplc="E918DE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>
    <w:nsid w:val="75A87546"/>
    <w:multiLevelType w:val="hybridMultilevel"/>
    <w:tmpl w:val="7A2A12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1">
    <w:nsid w:val="7BC17B76"/>
    <w:multiLevelType w:val="hybridMultilevel"/>
    <w:tmpl w:val="8DB4A0C8"/>
    <w:lvl w:ilvl="0" w:tplc="E918DE80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6"/>
  </w:num>
  <w:num w:numId="5">
    <w:abstractNumId w:val="8"/>
  </w:num>
  <w:num w:numId="6">
    <w:abstractNumId w:val="9"/>
  </w:num>
  <w:num w:numId="7">
    <w:abstractNumId w:val="12"/>
  </w:num>
  <w:num w:numId="8">
    <w:abstractNumId w:val="18"/>
  </w:num>
  <w:num w:numId="9">
    <w:abstractNumId w:val="20"/>
  </w:num>
  <w:num w:numId="10">
    <w:abstractNumId w:val="21"/>
  </w:num>
  <w:num w:numId="11">
    <w:abstractNumId w:val="22"/>
  </w:num>
  <w:num w:numId="12">
    <w:abstractNumId w:val="23"/>
  </w:num>
  <w:num w:numId="13">
    <w:abstractNumId w:val="24"/>
  </w:num>
  <w:num w:numId="14">
    <w:abstractNumId w:val="25"/>
  </w:num>
  <w:num w:numId="15">
    <w:abstractNumId w:val="29"/>
  </w:num>
  <w:num w:numId="16">
    <w:abstractNumId w:val="47"/>
  </w:num>
  <w:num w:numId="17">
    <w:abstractNumId w:val="72"/>
  </w:num>
  <w:num w:numId="18">
    <w:abstractNumId w:val="63"/>
  </w:num>
  <w:num w:numId="19">
    <w:abstractNumId w:val="83"/>
  </w:num>
  <w:num w:numId="20">
    <w:abstractNumId w:val="70"/>
  </w:num>
  <w:num w:numId="21">
    <w:abstractNumId w:val="100"/>
  </w:num>
  <w:num w:numId="22">
    <w:abstractNumId w:val="97"/>
  </w:num>
  <w:num w:numId="23">
    <w:abstractNumId w:val="81"/>
  </w:num>
  <w:num w:numId="24">
    <w:abstractNumId w:val="67"/>
  </w:num>
  <w:num w:numId="25">
    <w:abstractNumId w:val="64"/>
  </w:num>
  <w:num w:numId="26">
    <w:abstractNumId w:val="95"/>
  </w:num>
  <w:num w:numId="27">
    <w:abstractNumId w:val="93"/>
  </w:num>
  <w:num w:numId="28">
    <w:abstractNumId w:val="90"/>
  </w:num>
  <w:num w:numId="29">
    <w:abstractNumId w:val="94"/>
  </w:num>
  <w:num w:numId="30">
    <w:abstractNumId w:val="99"/>
  </w:num>
  <w:num w:numId="31">
    <w:abstractNumId w:val="86"/>
  </w:num>
  <w:num w:numId="32">
    <w:abstractNumId w:val="74"/>
  </w:num>
  <w:num w:numId="33">
    <w:abstractNumId w:val="68"/>
  </w:num>
  <w:num w:numId="34">
    <w:abstractNumId w:val="79"/>
  </w:num>
  <w:num w:numId="35">
    <w:abstractNumId w:val="96"/>
  </w:num>
  <w:num w:numId="36">
    <w:abstractNumId w:val="101"/>
  </w:num>
  <w:num w:numId="37">
    <w:abstractNumId w:val="76"/>
  </w:num>
  <w:num w:numId="38">
    <w:abstractNumId w:val="87"/>
  </w:num>
  <w:num w:numId="39">
    <w:abstractNumId w:val="80"/>
  </w:num>
  <w:num w:numId="40">
    <w:abstractNumId w:val="62"/>
  </w:num>
  <w:num w:numId="41">
    <w:abstractNumId w:val="73"/>
  </w:num>
  <w:num w:numId="42">
    <w:abstractNumId w:val="75"/>
  </w:num>
  <w:num w:numId="43">
    <w:abstractNumId w:val="15"/>
  </w:num>
  <w:num w:numId="44">
    <w:abstractNumId w:val="88"/>
  </w:num>
  <w:num w:numId="45">
    <w:abstractNumId w:val="89"/>
  </w:num>
  <w:num w:numId="46">
    <w:abstractNumId w:val="84"/>
  </w:num>
  <w:num w:numId="47">
    <w:abstractNumId w:val="85"/>
  </w:num>
  <w:num w:numId="48">
    <w:abstractNumId w:val="77"/>
  </w:num>
  <w:num w:numId="49">
    <w:abstractNumId w:val="2"/>
  </w:num>
  <w:num w:numId="50">
    <w:abstractNumId w:val="36"/>
  </w:num>
  <w:num w:numId="51">
    <w:abstractNumId w:val="37"/>
  </w:num>
  <w:num w:numId="52">
    <w:abstractNumId w:val="38"/>
  </w:num>
  <w:num w:numId="53">
    <w:abstractNumId w:val="92"/>
  </w:num>
  <w:num w:numId="54">
    <w:abstractNumId w:val="66"/>
  </w:num>
  <w:num w:numId="55">
    <w:abstractNumId w:val="82"/>
  </w:num>
  <w:num w:numId="56">
    <w:abstractNumId w:val="78"/>
  </w:num>
  <w:num w:numId="57">
    <w:abstractNumId w:val="69"/>
  </w:num>
  <w:num w:numId="58">
    <w:abstractNumId w:val="65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13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845"/>
    <w:rsid w:val="00000113"/>
    <w:rsid w:val="00001144"/>
    <w:rsid w:val="000011B6"/>
    <w:rsid w:val="00014699"/>
    <w:rsid w:val="000161D5"/>
    <w:rsid w:val="00044036"/>
    <w:rsid w:val="00075571"/>
    <w:rsid w:val="00092EB9"/>
    <w:rsid w:val="00095FF6"/>
    <w:rsid w:val="000A7067"/>
    <w:rsid w:val="000C0586"/>
    <w:rsid w:val="000D03CF"/>
    <w:rsid w:val="000E1795"/>
    <w:rsid w:val="000E1A56"/>
    <w:rsid w:val="000E7B74"/>
    <w:rsid w:val="000F5456"/>
    <w:rsid w:val="00100EC0"/>
    <w:rsid w:val="00107EBA"/>
    <w:rsid w:val="00117AC1"/>
    <w:rsid w:val="0012797E"/>
    <w:rsid w:val="00134C58"/>
    <w:rsid w:val="00134F78"/>
    <w:rsid w:val="00147BE9"/>
    <w:rsid w:val="0015482C"/>
    <w:rsid w:val="00155978"/>
    <w:rsid w:val="00157D25"/>
    <w:rsid w:val="00160B03"/>
    <w:rsid w:val="0016206C"/>
    <w:rsid w:val="00172728"/>
    <w:rsid w:val="00172AF2"/>
    <w:rsid w:val="001735BB"/>
    <w:rsid w:val="001A1484"/>
    <w:rsid w:val="001A4B2B"/>
    <w:rsid w:val="001B0006"/>
    <w:rsid w:val="001B382B"/>
    <w:rsid w:val="001E4D33"/>
    <w:rsid w:val="001E6532"/>
    <w:rsid w:val="00205481"/>
    <w:rsid w:val="0021041C"/>
    <w:rsid w:val="002118E3"/>
    <w:rsid w:val="002235EE"/>
    <w:rsid w:val="0024053B"/>
    <w:rsid w:val="002448E8"/>
    <w:rsid w:val="00244FF5"/>
    <w:rsid w:val="00245AAF"/>
    <w:rsid w:val="00257898"/>
    <w:rsid w:val="002A0739"/>
    <w:rsid w:val="002B5C85"/>
    <w:rsid w:val="002B68AF"/>
    <w:rsid w:val="002C2C07"/>
    <w:rsid w:val="002C4E72"/>
    <w:rsid w:val="002E7E96"/>
    <w:rsid w:val="002F465A"/>
    <w:rsid w:val="002F609F"/>
    <w:rsid w:val="00302056"/>
    <w:rsid w:val="0030318B"/>
    <w:rsid w:val="003102AD"/>
    <w:rsid w:val="003161F7"/>
    <w:rsid w:val="00326D85"/>
    <w:rsid w:val="00327AA8"/>
    <w:rsid w:val="00332877"/>
    <w:rsid w:val="003427B0"/>
    <w:rsid w:val="003442F1"/>
    <w:rsid w:val="003535D2"/>
    <w:rsid w:val="00353F77"/>
    <w:rsid w:val="00355682"/>
    <w:rsid w:val="00373CB7"/>
    <w:rsid w:val="003922DC"/>
    <w:rsid w:val="003A1B54"/>
    <w:rsid w:val="003B1BF2"/>
    <w:rsid w:val="003C3F0E"/>
    <w:rsid w:val="003D38B3"/>
    <w:rsid w:val="003E4E06"/>
    <w:rsid w:val="003F0BBF"/>
    <w:rsid w:val="00404134"/>
    <w:rsid w:val="00406EB0"/>
    <w:rsid w:val="00411325"/>
    <w:rsid w:val="004369CA"/>
    <w:rsid w:val="00441443"/>
    <w:rsid w:val="00446655"/>
    <w:rsid w:val="004542FC"/>
    <w:rsid w:val="00480D21"/>
    <w:rsid w:val="00487CE9"/>
    <w:rsid w:val="004A297E"/>
    <w:rsid w:val="004B6AB7"/>
    <w:rsid w:val="004C5B36"/>
    <w:rsid w:val="004D4E42"/>
    <w:rsid w:val="004E3EBF"/>
    <w:rsid w:val="00502DF7"/>
    <w:rsid w:val="00520CC8"/>
    <w:rsid w:val="00527702"/>
    <w:rsid w:val="0053421E"/>
    <w:rsid w:val="00535BDB"/>
    <w:rsid w:val="00553A44"/>
    <w:rsid w:val="005821E9"/>
    <w:rsid w:val="0059086D"/>
    <w:rsid w:val="005925F3"/>
    <w:rsid w:val="00597EBC"/>
    <w:rsid w:val="005A0B2F"/>
    <w:rsid w:val="005C0505"/>
    <w:rsid w:val="005C6245"/>
    <w:rsid w:val="005D4601"/>
    <w:rsid w:val="005E0597"/>
    <w:rsid w:val="005E0911"/>
    <w:rsid w:val="005E17B7"/>
    <w:rsid w:val="005E602D"/>
    <w:rsid w:val="005E63CA"/>
    <w:rsid w:val="00614F9B"/>
    <w:rsid w:val="006166F0"/>
    <w:rsid w:val="00640122"/>
    <w:rsid w:val="00641F3B"/>
    <w:rsid w:val="00652969"/>
    <w:rsid w:val="00660D11"/>
    <w:rsid w:val="0066676C"/>
    <w:rsid w:val="006717E5"/>
    <w:rsid w:val="00683EC2"/>
    <w:rsid w:val="00684999"/>
    <w:rsid w:val="00690E94"/>
    <w:rsid w:val="006930E3"/>
    <w:rsid w:val="006A6BF1"/>
    <w:rsid w:val="006B47E8"/>
    <w:rsid w:val="006B756F"/>
    <w:rsid w:val="006C25EB"/>
    <w:rsid w:val="006C26C7"/>
    <w:rsid w:val="006C6230"/>
    <w:rsid w:val="006D7316"/>
    <w:rsid w:val="006E3896"/>
    <w:rsid w:val="006E551E"/>
    <w:rsid w:val="006F18A9"/>
    <w:rsid w:val="00704C00"/>
    <w:rsid w:val="00705AA2"/>
    <w:rsid w:val="00710A10"/>
    <w:rsid w:val="00712C63"/>
    <w:rsid w:val="00724E81"/>
    <w:rsid w:val="00732F45"/>
    <w:rsid w:val="007367FB"/>
    <w:rsid w:val="0074609E"/>
    <w:rsid w:val="00754DC8"/>
    <w:rsid w:val="0076084E"/>
    <w:rsid w:val="007750E8"/>
    <w:rsid w:val="00777DCE"/>
    <w:rsid w:val="007801BD"/>
    <w:rsid w:val="007817BC"/>
    <w:rsid w:val="00783795"/>
    <w:rsid w:val="00783E4A"/>
    <w:rsid w:val="0079661D"/>
    <w:rsid w:val="007A5B9E"/>
    <w:rsid w:val="007B34A9"/>
    <w:rsid w:val="007C1380"/>
    <w:rsid w:val="007D1D77"/>
    <w:rsid w:val="007D4587"/>
    <w:rsid w:val="007D6598"/>
    <w:rsid w:val="007F30D6"/>
    <w:rsid w:val="007F7B1C"/>
    <w:rsid w:val="00813B26"/>
    <w:rsid w:val="00830DF7"/>
    <w:rsid w:val="00834B83"/>
    <w:rsid w:val="00847F93"/>
    <w:rsid w:val="00860EFE"/>
    <w:rsid w:val="00865461"/>
    <w:rsid w:val="008677F1"/>
    <w:rsid w:val="00867B52"/>
    <w:rsid w:val="00875023"/>
    <w:rsid w:val="008915ED"/>
    <w:rsid w:val="008922A1"/>
    <w:rsid w:val="008B4538"/>
    <w:rsid w:val="008C147D"/>
    <w:rsid w:val="008C21E6"/>
    <w:rsid w:val="008D4500"/>
    <w:rsid w:val="008E74FA"/>
    <w:rsid w:val="008F40EF"/>
    <w:rsid w:val="0092166A"/>
    <w:rsid w:val="009240C1"/>
    <w:rsid w:val="0092436F"/>
    <w:rsid w:val="00924B10"/>
    <w:rsid w:val="00946D0F"/>
    <w:rsid w:val="00946F14"/>
    <w:rsid w:val="0096557F"/>
    <w:rsid w:val="00975A1C"/>
    <w:rsid w:val="00975D99"/>
    <w:rsid w:val="00996220"/>
    <w:rsid w:val="009C45AA"/>
    <w:rsid w:val="009C4AAD"/>
    <w:rsid w:val="00A14548"/>
    <w:rsid w:val="00A33D45"/>
    <w:rsid w:val="00A41B42"/>
    <w:rsid w:val="00A427C5"/>
    <w:rsid w:val="00A46B84"/>
    <w:rsid w:val="00A53003"/>
    <w:rsid w:val="00A60D82"/>
    <w:rsid w:val="00A73624"/>
    <w:rsid w:val="00A76188"/>
    <w:rsid w:val="00A871D8"/>
    <w:rsid w:val="00A9042A"/>
    <w:rsid w:val="00AB0F1D"/>
    <w:rsid w:val="00AB24CB"/>
    <w:rsid w:val="00AC3794"/>
    <w:rsid w:val="00AD44F4"/>
    <w:rsid w:val="00AE37C9"/>
    <w:rsid w:val="00AF61F9"/>
    <w:rsid w:val="00AF6465"/>
    <w:rsid w:val="00AF6C6C"/>
    <w:rsid w:val="00B04202"/>
    <w:rsid w:val="00B30C27"/>
    <w:rsid w:val="00B353EF"/>
    <w:rsid w:val="00B4665F"/>
    <w:rsid w:val="00B539E6"/>
    <w:rsid w:val="00B718AD"/>
    <w:rsid w:val="00B77B5F"/>
    <w:rsid w:val="00B83B0E"/>
    <w:rsid w:val="00B9485E"/>
    <w:rsid w:val="00BA34DE"/>
    <w:rsid w:val="00BA6D94"/>
    <w:rsid w:val="00BC2B9B"/>
    <w:rsid w:val="00BD50EA"/>
    <w:rsid w:val="00BD78B3"/>
    <w:rsid w:val="00BE4C41"/>
    <w:rsid w:val="00BE620A"/>
    <w:rsid w:val="00BF1EC0"/>
    <w:rsid w:val="00BF7EF3"/>
    <w:rsid w:val="00C00CD0"/>
    <w:rsid w:val="00C10492"/>
    <w:rsid w:val="00C21797"/>
    <w:rsid w:val="00C32E25"/>
    <w:rsid w:val="00C35581"/>
    <w:rsid w:val="00C42662"/>
    <w:rsid w:val="00C542CD"/>
    <w:rsid w:val="00C6004E"/>
    <w:rsid w:val="00C67987"/>
    <w:rsid w:val="00C75FF6"/>
    <w:rsid w:val="00C84CFC"/>
    <w:rsid w:val="00C87759"/>
    <w:rsid w:val="00C92947"/>
    <w:rsid w:val="00C97EFA"/>
    <w:rsid w:val="00CA61BF"/>
    <w:rsid w:val="00CB3A5E"/>
    <w:rsid w:val="00CB46AB"/>
    <w:rsid w:val="00CC58FF"/>
    <w:rsid w:val="00CD6EB4"/>
    <w:rsid w:val="00CE245A"/>
    <w:rsid w:val="00CE5D4E"/>
    <w:rsid w:val="00CE76FD"/>
    <w:rsid w:val="00CF4565"/>
    <w:rsid w:val="00CF51D8"/>
    <w:rsid w:val="00D036DC"/>
    <w:rsid w:val="00D1354C"/>
    <w:rsid w:val="00D16801"/>
    <w:rsid w:val="00D26ADA"/>
    <w:rsid w:val="00D42C2F"/>
    <w:rsid w:val="00D53836"/>
    <w:rsid w:val="00D60563"/>
    <w:rsid w:val="00D629FA"/>
    <w:rsid w:val="00D87318"/>
    <w:rsid w:val="00D87644"/>
    <w:rsid w:val="00D96B6D"/>
    <w:rsid w:val="00D97106"/>
    <w:rsid w:val="00DA3845"/>
    <w:rsid w:val="00DA6B7A"/>
    <w:rsid w:val="00DC4DB6"/>
    <w:rsid w:val="00DE343C"/>
    <w:rsid w:val="00DE392D"/>
    <w:rsid w:val="00DE396B"/>
    <w:rsid w:val="00E12B05"/>
    <w:rsid w:val="00E14F1B"/>
    <w:rsid w:val="00E24E68"/>
    <w:rsid w:val="00E31C36"/>
    <w:rsid w:val="00E36D32"/>
    <w:rsid w:val="00E40455"/>
    <w:rsid w:val="00E40AF8"/>
    <w:rsid w:val="00E43ACC"/>
    <w:rsid w:val="00E46B34"/>
    <w:rsid w:val="00E555B9"/>
    <w:rsid w:val="00E70B4B"/>
    <w:rsid w:val="00EA0272"/>
    <w:rsid w:val="00EA0778"/>
    <w:rsid w:val="00EA2926"/>
    <w:rsid w:val="00EA5FB3"/>
    <w:rsid w:val="00EB2AF7"/>
    <w:rsid w:val="00EB2B59"/>
    <w:rsid w:val="00EC7D2E"/>
    <w:rsid w:val="00ED06D4"/>
    <w:rsid w:val="00ED32FD"/>
    <w:rsid w:val="00ED5295"/>
    <w:rsid w:val="00EE1CDD"/>
    <w:rsid w:val="00F020C6"/>
    <w:rsid w:val="00F03383"/>
    <w:rsid w:val="00F05557"/>
    <w:rsid w:val="00F2013B"/>
    <w:rsid w:val="00F20F29"/>
    <w:rsid w:val="00F21A2B"/>
    <w:rsid w:val="00F24EB8"/>
    <w:rsid w:val="00F53BBA"/>
    <w:rsid w:val="00F55D78"/>
    <w:rsid w:val="00F74A25"/>
    <w:rsid w:val="00F75960"/>
    <w:rsid w:val="00F8463C"/>
    <w:rsid w:val="00F9366A"/>
    <w:rsid w:val="00FA3478"/>
    <w:rsid w:val="00FC1247"/>
    <w:rsid w:val="00FC1910"/>
    <w:rsid w:val="00FC73B6"/>
    <w:rsid w:val="00FD49DB"/>
    <w:rsid w:val="00FD5F02"/>
    <w:rsid w:val="00FE0061"/>
    <w:rsid w:val="00FE6896"/>
    <w:rsid w:val="00FF1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oNotEmbedSmartTags/>
  <w:decimalSymbol w:val=","/>
  <w:listSeparator w:val=";"/>
  <w15:docId w15:val="{6C2B2481-0F73-4B82-8F6A-8A70C4230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  <w:overflowPunct w:val="0"/>
      <w:textAlignment w:val="baseline"/>
    </w:pPr>
    <w:rPr>
      <w:rFonts w:cs="Calibri"/>
      <w:color w:val="00000A"/>
      <w:kern w:val="1"/>
      <w:sz w:val="24"/>
      <w:szCs w:val="24"/>
      <w:lang w:eastAsia="ar-SA"/>
    </w:rPr>
  </w:style>
  <w:style w:type="paragraph" w:styleId="Nagwek1">
    <w:name w:val="heading 1"/>
    <w:basedOn w:val="Nagwek10"/>
    <w:next w:val="Tekstpodstawowy"/>
    <w:qFormat/>
    <w:pPr>
      <w:numPr>
        <w:numId w:val="1"/>
      </w:numPr>
      <w:outlineLvl w:val="0"/>
    </w:pPr>
  </w:style>
  <w:style w:type="paragraph" w:styleId="Nagwek2">
    <w:name w:val="heading 2"/>
    <w:basedOn w:val="Nagwek10"/>
    <w:next w:val="Tekstpodstawowy"/>
    <w:qFormat/>
    <w:pPr>
      <w:numPr>
        <w:ilvl w:val="1"/>
        <w:numId w:val="1"/>
      </w:numPr>
      <w:outlineLvl w:val="1"/>
    </w:pPr>
  </w:style>
  <w:style w:type="paragraph" w:styleId="Nagwek3">
    <w:name w:val="heading 3"/>
    <w:basedOn w:val="Normalny"/>
    <w:next w:val="Tekstpodstawowy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Tekstpodstawowy"/>
    <w:qFormat/>
    <w:pPr>
      <w:keepNext/>
      <w:numPr>
        <w:ilvl w:val="3"/>
        <w:numId w:val="1"/>
      </w:numPr>
      <w:jc w:val="center"/>
      <w:outlineLvl w:val="3"/>
    </w:pPr>
    <w:rPr>
      <w:sz w:val="40"/>
    </w:rPr>
  </w:style>
  <w:style w:type="paragraph" w:styleId="Nagwek6">
    <w:name w:val="heading 6"/>
    <w:basedOn w:val="Normalny"/>
    <w:next w:val="Tekstpodstawowy"/>
    <w:qFormat/>
    <w:pPr>
      <w:keepNext/>
      <w:numPr>
        <w:ilvl w:val="5"/>
        <w:numId w:val="1"/>
      </w:numPr>
      <w:jc w:val="center"/>
      <w:outlineLvl w:val="5"/>
    </w:pPr>
    <w:rPr>
      <w:b/>
      <w:sz w:val="48"/>
    </w:rPr>
  </w:style>
  <w:style w:type="paragraph" w:styleId="Nagwek9">
    <w:name w:val="heading 9"/>
    <w:basedOn w:val="Normalny"/>
    <w:next w:val="Tekstpodstawow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  <w:jc w:val="both"/>
    </w:pPr>
  </w:style>
  <w:style w:type="character" w:customStyle="1" w:styleId="WW8Num1z0">
    <w:name w:val="WW8Num1z0"/>
    <w:rPr>
      <w:b/>
      <w:bCs/>
      <w:sz w:val="20"/>
      <w:szCs w:val="2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Symbol"/>
      <w:sz w:val="20"/>
      <w:szCs w:val="20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  <w:sz w:val="20"/>
      <w:szCs w:val="2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spacing w:val="-4"/>
      <w:sz w:val="20"/>
      <w:szCs w:val="2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5z0">
    <w:name w:val="WW8Num5z0"/>
    <w:rPr>
      <w:spacing w:val="-5"/>
      <w:sz w:val="20"/>
      <w:szCs w:val="20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hAnsi="Times New Roman" w:cs="Symbol"/>
      <w:sz w:val="20"/>
      <w:szCs w:val="2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hAnsi="Times New Roman" w:cs="Times New Roman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9z0">
    <w:name w:val="WW8Num9z0"/>
    <w:rPr>
      <w:bCs/>
      <w:i w:val="0"/>
      <w:iCs w:val="0"/>
      <w:sz w:val="20"/>
      <w:szCs w:val="2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i w:val="0"/>
      <w:sz w:val="20"/>
      <w:szCs w:val="20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cs="Times New Roman"/>
      <w:b w:val="0"/>
      <w:sz w:val="20"/>
      <w:szCs w:val="20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color w:val="00000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Times New Roman" w:hAnsi="Times New Roman" w:cs="Times New Roman"/>
      <w:sz w:val="20"/>
      <w:szCs w:val="20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cs="Times New Roman"/>
      <w:b w:val="0"/>
      <w:sz w:val="20"/>
      <w:szCs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sz w:val="20"/>
      <w:szCs w:val="20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Times New Roman" w:eastAsia="Calibri" w:hAnsi="Times New Roman" w:cs="Times New Roman"/>
      <w:i w:val="0"/>
      <w:sz w:val="20"/>
      <w:szCs w:val="20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cs="Times New Roman"/>
      <w:sz w:val="20"/>
      <w:szCs w:val="2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Times New Roman" w:hAnsi="Times New Roman" w:cs="Times New Roman"/>
      <w:sz w:val="20"/>
      <w:szCs w:val="2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cs="Times New Roman"/>
      <w:i w:val="0"/>
      <w:iCs w:val="0"/>
      <w:sz w:val="20"/>
      <w:szCs w:val="2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sz w:val="20"/>
      <w:szCs w:val="2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sz w:val="20"/>
      <w:szCs w:val="20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Times New Roman" w:hAnsi="Times New Roman" w:cs="Times New Roman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cs="Times New Roman"/>
    </w:rPr>
  </w:style>
  <w:style w:type="character" w:customStyle="1" w:styleId="WW8Num29z1">
    <w:name w:val="WW8Num29z1"/>
  </w:style>
  <w:style w:type="character" w:customStyle="1" w:styleId="WW8Num29z2">
    <w:name w:val="WW8Num29z2"/>
    <w:rPr>
      <w:rFonts w:ascii="Symbol" w:hAnsi="Symbol" w:cs="Symbol"/>
    </w:rPr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b w:val="0"/>
      <w:bCs w:val="0"/>
      <w:sz w:val="20"/>
      <w:szCs w:val="20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sz w:val="20"/>
      <w:szCs w:val="20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sz w:val="20"/>
      <w:szCs w:val="20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b w:val="0"/>
      <w:bCs w:val="0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cs="Times New Roman"/>
      <w:b w:val="0"/>
      <w:bCs w:val="0"/>
      <w:sz w:val="20"/>
      <w:szCs w:val="20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sz w:val="20"/>
      <w:szCs w:val="20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Symbol" w:hAnsi="Symbol" w:cs="OpenSymbol"/>
      <w:sz w:val="20"/>
      <w:szCs w:val="20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Times New Roman" w:hAnsi="Times New Roman" w:cs="Times New Roman"/>
      <w:color w:val="00000A"/>
      <w:sz w:val="20"/>
      <w:szCs w:val="20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Times New Roman" w:hAnsi="Times New Roman" w:cs="Times New Roman"/>
      <w:sz w:val="20"/>
      <w:szCs w:val="20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Times New Roman" w:hAnsi="Times New Roman" w:cs="Times New Roman"/>
      <w:sz w:val="20"/>
      <w:szCs w:val="20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Times New Roman" w:hAnsi="Times New Roman" w:cs="Times New Roman"/>
      <w:sz w:val="20"/>
      <w:szCs w:val="20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sz w:val="20"/>
      <w:szCs w:val="20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sz w:val="20"/>
      <w:szCs w:val="20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sz w:val="20"/>
      <w:szCs w:val="20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Times New Roman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b w:val="0"/>
      <w:bCs w:val="0"/>
      <w:i w:val="0"/>
      <w:sz w:val="20"/>
      <w:szCs w:val="20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Domylnaczcionkaakapitu1">
    <w:name w:val="Domyślna czcionka akapitu1"/>
  </w:style>
  <w:style w:type="character" w:customStyle="1" w:styleId="Numerstrony1">
    <w:name w:val="Numer strony1"/>
    <w:basedOn w:val="Domylnaczcionkaakapitu1"/>
  </w:style>
  <w:style w:type="character" w:customStyle="1" w:styleId="Tekstpodstawowy2Znak">
    <w:name w:val="Tekst podstawowy 2 Znak"/>
    <w:rPr>
      <w:rFonts w:ascii="Bookman Old Style" w:hAnsi="Bookman Old Style" w:cs="Bookman Old Style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UyteHipercze1">
    <w:name w:val="UżyteHiperłącze1"/>
    <w:rPr>
      <w:color w:val="800080"/>
      <w:u w:val="single"/>
    </w:rPr>
  </w:style>
  <w:style w:type="character" w:customStyle="1" w:styleId="TekstpodstawowyZnak">
    <w:name w:val="Tekst podstawowy Znak"/>
    <w:rPr>
      <w:sz w:val="24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sz w:val="20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sz w:val="20"/>
      <w:szCs w:val="20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eastAsia="Times New Roman" w:cs="Times New Roman"/>
    </w:rPr>
  </w:style>
  <w:style w:type="character" w:customStyle="1" w:styleId="ListLabel7">
    <w:name w:val="ListLabel 7"/>
    <w:rPr>
      <w:rFonts w:cs="Arial"/>
      <w:i w:val="0"/>
      <w:sz w:val="24"/>
      <w:szCs w:val="24"/>
    </w:rPr>
  </w:style>
  <w:style w:type="character" w:customStyle="1" w:styleId="ListLabel8">
    <w:name w:val="ListLabel 8"/>
    <w:rPr>
      <w:b w:val="0"/>
    </w:rPr>
  </w:style>
  <w:style w:type="character" w:customStyle="1" w:styleId="ListLabel9">
    <w:name w:val="ListLabel 9"/>
    <w:rPr>
      <w:rFonts w:cs="Arial"/>
      <w:i w:val="0"/>
      <w:sz w:val="20"/>
      <w:szCs w:val="20"/>
    </w:rPr>
  </w:style>
  <w:style w:type="character" w:customStyle="1" w:styleId="ListLabel10">
    <w:name w:val="ListLabel 10"/>
    <w:rPr>
      <w:rFonts w:cs="Symbol"/>
    </w:rPr>
  </w:style>
  <w:style w:type="character" w:customStyle="1" w:styleId="ListLabel11">
    <w:name w:val="ListLabel 11"/>
    <w:rPr>
      <w:color w:val="00000A"/>
    </w:rPr>
  </w:style>
  <w:style w:type="character" w:customStyle="1" w:styleId="WW8Num49z0">
    <w:name w:val="WW8Num49z0"/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ListLabel12">
    <w:name w:val="ListLabel 12"/>
    <w:rPr>
      <w:b/>
      <w:sz w:val="20"/>
      <w:szCs w:val="20"/>
    </w:rPr>
  </w:style>
  <w:style w:type="character" w:customStyle="1" w:styleId="ListLabel13">
    <w:name w:val="ListLabel 13"/>
    <w:rPr>
      <w:rFonts w:cs="Symbol"/>
    </w:rPr>
  </w:style>
  <w:style w:type="character" w:customStyle="1" w:styleId="ListLabel14">
    <w:name w:val="ListLabel 14"/>
    <w:rPr>
      <w:rFonts w:cs="Symbol"/>
      <w:sz w:val="20"/>
    </w:rPr>
  </w:style>
  <w:style w:type="character" w:customStyle="1" w:styleId="ListLabel15">
    <w:name w:val="ListLabel 15"/>
    <w:rPr>
      <w:rFonts w:cs="Courier New"/>
    </w:rPr>
  </w:style>
  <w:style w:type="character" w:customStyle="1" w:styleId="ListLabel16">
    <w:name w:val="ListLabel 16"/>
    <w:rPr>
      <w:rFonts w:cs="Wingdings"/>
    </w:rPr>
  </w:style>
  <w:style w:type="character" w:customStyle="1" w:styleId="ListLabel17">
    <w:name w:val="ListLabel 17"/>
    <w:rPr>
      <w:rFonts w:cs="Symbol"/>
      <w:sz w:val="20"/>
      <w:szCs w:val="20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i w:val="0"/>
      <w:sz w:val="24"/>
      <w:szCs w:val="24"/>
    </w:rPr>
  </w:style>
  <w:style w:type="character" w:customStyle="1" w:styleId="ListLabel20">
    <w:name w:val="ListLabel 20"/>
    <w:rPr>
      <w:b w:val="0"/>
    </w:rPr>
  </w:style>
  <w:style w:type="character" w:customStyle="1" w:styleId="ListLabel21">
    <w:name w:val="ListLabel 21"/>
    <w:rPr>
      <w:i w:val="0"/>
      <w:sz w:val="20"/>
      <w:szCs w:val="20"/>
    </w:rPr>
  </w:style>
  <w:style w:type="character" w:customStyle="1" w:styleId="ListLabel22">
    <w:name w:val="ListLabel 22"/>
    <w:rPr>
      <w:sz w:val="20"/>
    </w:rPr>
  </w:style>
  <w:style w:type="character" w:customStyle="1" w:styleId="ListLabel23">
    <w:name w:val="ListLabel 23"/>
    <w:rPr>
      <w:sz w:val="20"/>
      <w:szCs w:val="20"/>
    </w:rPr>
  </w:style>
  <w:style w:type="character" w:customStyle="1" w:styleId="ListLabel24">
    <w:name w:val="ListLabel 24"/>
    <w:rPr>
      <w:b w:val="0"/>
      <w:bCs w:val="0"/>
      <w:i w:val="0"/>
      <w:sz w:val="20"/>
      <w:szCs w:val="20"/>
    </w:rPr>
  </w:style>
  <w:style w:type="character" w:customStyle="1" w:styleId="ListLabel25">
    <w:name w:val="ListLabel 25"/>
    <w:rPr>
      <w:color w:val="00000A"/>
      <w:sz w:val="20"/>
      <w:szCs w:val="20"/>
    </w:rPr>
  </w:style>
  <w:style w:type="character" w:customStyle="1" w:styleId="text">
    <w:name w:val="text"/>
    <w:basedOn w:val="Domylnaczcionkaakapitu1"/>
  </w:style>
  <w:style w:type="character" w:customStyle="1" w:styleId="Znakinumeracji">
    <w:name w:val="Znaki numeracji"/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Adresnakopercie1">
    <w:name w:val="Adres na kopercie1"/>
    <w:basedOn w:val="Normalny"/>
    <w:pPr>
      <w:ind w:left="2880"/>
    </w:pPr>
    <w:rPr>
      <w:rFonts w:ascii="Bookman Old Style" w:hAnsi="Bookman Old Style" w:cs="Arial"/>
      <w:b/>
      <w:sz w:val="28"/>
      <w:szCs w:val="28"/>
    </w:rPr>
  </w:style>
  <w:style w:type="paragraph" w:customStyle="1" w:styleId="Adreszwrotnynakopercie1">
    <w:name w:val="Adres zwrotny na kopercie1"/>
    <w:basedOn w:val="Normalny"/>
    <w:rPr>
      <w:rFonts w:ascii="Bookman Old Style" w:hAnsi="Bookman Old Style" w:cs="Arial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5D99"/>
    <w:rPr>
      <w:rFonts w:cs="Calibri"/>
      <w:color w:val="00000A"/>
      <w:kern w:val="1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Pr>
      <w:sz w:val="32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5D99"/>
    <w:rPr>
      <w:rFonts w:cs="Calibri"/>
      <w:color w:val="00000A"/>
      <w:kern w:val="1"/>
      <w:sz w:val="24"/>
      <w:szCs w:val="24"/>
      <w:lang w:eastAsia="ar-SA"/>
    </w:rPr>
  </w:style>
  <w:style w:type="paragraph" w:customStyle="1" w:styleId="Tekstpodstawowy22">
    <w:name w:val="Tekst podstawowy 22"/>
    <w:basedOn w:val="Normalny"/>
    <w:pPr>
      <w:jc w:val="both"/>
    </w:pPr>
    <w:rPr>
      <w:rFonts w:ascii="Bookman Old Style" w:hAnsi="Bookman Old Style" w:cs="Bookman Old Style"/>
    </w:rPr>
  </w:style>
  <w:style w:type="paragraph" w:styleId="Tytu">
    <w:name w:val="Title"/>
    <w:basedOn w:val="Normalny"/>
    <w:next w:val="Tekstpodstawowy"/>
    <w:qFormat/>
    <w:pPr>
      <w:jc w:val="center"/>
    </w:pPr>
    <w:rPr>
      <w:rFonts w:ascii="Bookman Old Style" w:hAnsi="Bookman Old Style" w:cs="Bookman Old Style"/>
      <w:b/>
      <w:color w:val="C0C0C0"/>
    </w:rPr>
  </w:style>
  <w:style w:type="paragraph" w:customStyle="1" w:styleId="Tekstpodstawowy31">
    <w:name w:val="Tekst podstawowy 31"/>
    <w:basedOn w:val="Normalny"/>
    <w:pPr>
      <w:jc w:val="both"/>
    </w:pPr>
    <w:rPr>
      <w:rFonts w:ascii="Bookman Old Style" w:hAnsi="Bookman Old Style" w:cs="Bookman Old Style"/>
      <w:b/>
    </w:rPr>
  </w:style>
  <w:style w:type="paragraph" w:customStyle="1" w:styleId="Tekstprzypisukocowego1">
    <w:name w:val="Tekst przypisu końcowego1"/>
    <w:basedOn w:val="Normalny"/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customStyle="1" w:styleId="xl28">
    <w:name w:val="xl2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spacing w:before="28" w:after="28"/>
      <w:textAlignment w:val="center"/>
    </w:pPr>
    <w:rPr>
      <w:b/>
      <w:bCs/>
      <w:color w:val="000000"/>
    </w:rPr>
  </w:style>
  <w:style w:type="paragraph" w:customStyle="1" w:styleId="xl22">
    <w:name w:val="xl2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spacing w:before="28" w:after="28"/>
      <w:jc w:val="center"/>
      <w:textAlignment w:val="center"/>
    </w:pPr>
    <w:rPr>
      <w:b/>
      <w:bCs/>
      <w:color w:val="000000"/>
    </w:rPr>
  </w:style>
  <w:style w:type="paragraph" w:customStyle="1" w:styleId="Akapitzlist1">
    <w:name w:val="Akapit z listą1"/>
    <w:basedOn w:val="Normalny"/>
    <w:pPr>
      <w:ind w:left="708"/>
    </w:pPr>
  </w:style>
  <w:style w:type="paragraph" w:customStyle="1" w:styleId="Zawartotabeli">
    <w:name w:val="Zawartość tabeli"/>
    <w:basedOn w:val="Normalny"/>
    <w:pPr>
      <w:suppressLineNumbers/>
      <w:overflowPunct/>
      <w:textAlignment w:val="auto"/>
    </w:pPr>
    <w:rPr>
      <w:rFonts w:eastAsia="SimSun" w:cs="Mangal"/>
      <w:lang w:eastAsia="zh-CN" w:bidi="hi-IN"/>
    </w:rPr>
  </w:style>
  <w:style w:type="paragraph" w:customStyle="1" w:styleId="Normalny1">
    <w:name w:val="Normalny1"/>
    <w:basedOn w:val="Normalny"/>
    <w:pPr>
      <w:overflowPunct/>
      <w:textAlignment w:val="auto"/>
    </w:pPr>
    <w:rPr>
      <w:rFonts w:ascii="Calibri" w:eastAsia="Calibri" w:hAnsi="Calibri"/>
      <w:color w:val="000000"/>
      <w:lang w:eastAsia="zh-CN" w:bidi="hi-IN"/>
    </w:rPr>
  </w:style>
  <w:style w:type="paragraph" w:styleId="Cytat">
    <w:name w:val="Quote"/>
    <w:basedOn w:val="Normalny"/>
    <w:qFormat/>
  </w:style>
  <w:style w:type="paragraph" w:styleId="Podtytu">
    <w:name w:val="Subtitle"/>
    <w:basedOn w:val="Nagwek10"/>
    <w:next w:val="Tekstpodstawowy"/>
    <w:qFormat/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Akapitzlist">
    <w:name w:val="List Paragraph"/>
    <w:basedOn w:val="Normalny"/>
    <w:uiPriority w:val="99"/>
    <w:qFormat/>
    <w:rsid w:val="00DA3845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3558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35581"/>
    <w:rPr>
      <w:rFonts w:ascii="Tahoma" w:hAnsi="Tahoma" w:cs="Tahoma"/>
      <w:color w:val="00000A"/>
      <w:kern w:val="1"/>
      <w:sz w:val="16"/>
      <w:szCs w:val="16"/>
      <w:lang w:eastAsia="ar-SA"/>
    </w:rPr>
  </w:style>
  <w:style w:type="paragraph" w:customStyle="1" w:styleId="Tekstpodstawowy220">
    <w:name w:val="Tekst podstawowy 22"/>
    <w:basedOn w:val="Normalny"/>
    <w:rsid w:val="007D6598"/>
    <w:pPr>
      <w:overflowPunct/>
      <w:jc w:val="both"/>
    </w:pPr>
    <w:rPr>
      <w:rFonts w:ascii="Bookman Old Style" w:hAnsi="Bookman Old Style" w:cs="Bookman Old Style"/>
      <w:color w:val="auto"/>
    </w:rPr>
  </w:style>
  <w:style w:type="paragraph" w:customStyle="1" w:styleId="Akapitzlist10">
    <w:name w:val="Akapit z listą1"/>
    <w:basedOn w:val="Normalny"/>
    <w:rsid w:val="007D6598"/>
    <w:pPr>
      <w:ind w:left="720"/>
      <w:contextualSpacing/>
      <w:textAlignment w:val="auto"/>
    </w:pPr>
    <w:rPr>
      <w:rFonts w:cs="Times New Roman"/>
      <w:color w:val="auto"/>
    </w:rPr>
  </w:style>
  <w:style w:type="paragraph" w:customStyle="1" w:styleId="Akapitzlist2">
    <w:name w:val="Akapit z listą2"/>
    <w:basedOn w:val="Normalny"/>
    <w:rsid w:val="002C4E72"/>
    <w:pPr>
      <w:overflowPunct/>
      <w:ind w:left="708"/>
    </w:pPr>
    <w:rPr>
      <w:rFonts w:cs="Times New Roman"/>
    </w:rPr>
  </w:style>
  <w:style w:type="paragraph" w:customStyle="1" w:styleId="Tekstwstpniesformatowany">
    <w:name w:val="Tekst wstępnie sformatowany"/>
    <w:basedOn w:val="Normalny"/>
    <w:rsid w:val="002C4E72"/>
    <w:pPr>
      <w:overflowPunct/>
    </w:pPr>
    <w:rPr>
      <w:rFonts w:ascii="Courier New" w:eastAsia="NSimSun" w:hAnsi="Courier New" w:cs="Courier New"/>
      <w:sz w:val="20"/>
      <w:szCs w:val="20"/>
    </w:rPr>
  </w:style>
  <w:style w:type="paragraph" w:customStyle="1" w:styleId="Akapitzlist3">
    <w:name w:val="Akapit z listą3"/>
    <w:basedOn w:val="Normalny"/>
    <w:rsid w:val="00FE0061"/>
    <w:pPr>
      <w:ind w:left="708"/>
    </w:pPr>
    <w:rPr>
      <w:rFonts w:eastAsia="Calibri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6930E3"/>
    <w:pPr>
      <w:spacing w:after="120" w:line="480" w:lineRule="auto"/>
    </w:pPr>
  </w:style>
  <w:style w:type="character" w:customStyle="1" w:styleId="Tekstpodstawowy2Znak1">
    <w:name w:val="Tekst podstawowy 2 Znak1"/>
    <w:basedOn w:val="Domylnaczcionkaakapitu"/>
    <w:link w:val="Tekstpodstawowy2"/>
    <w:uiPriority w:val="99"/>
    <w:semiHidden/>
    <w:rsid w:val="006930E3"/>
    <w:rPr>
      <w:rFonts w:cs="Calibri"/>
      <w:color w:val="00000A"/>
      <w:kern w:val="1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C45A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C45A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C45AA"/>
    <w:rPr>
      <w:rFonts w:cs="Calibri"/>
      <w:color w:val="00000A"/>
      <w:kern w:val="1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45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45AA"/>
    <w:rPr>
      <w:rFonts w:cs="Calibri"/>
      <w:b/>
      <w:bCs/>
      <w:color w:val="00000A"/>
      <w:kern w:val="1"/>
      <w:lang w:eastAsia="ar-SA"/>
    </w:rPr>
  </w:style>
  <w:style w:type="paragraph" w:customStyle="1" w:styleId="Tretekstu">
    <w:name w:val="Treść tekstu"/>
    <w:basedOn w:val="Normalny"/>
    <w:rsid w:val="00520CC8"/>
    <w:pPr>
      <w:suppressAutoHyphens w:val="0"/>
      <w:spacing w:after="120" w:line="100" w:lineRule="atLeast"/>
      <w:jc w:val="both"/>
    </w:pPr>
    <w:rPr>
      <w:rFonts w:cs="Times New Roman"/>
      <w:kern w:val="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97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00F51-22A0-42C8-AE8A-8960F87EC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357</Words>
  <Characters>2144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ZESPÓŁ OPIEKI ZDROWOTNEJ SAMODZIELNY PUBLICZNY ZAKŁAD</vt:lpstr>
    </vt:vector>
  </TitlesOfParts>
  <Company/>
  <LinksUpToDate>false</LinksUpToDate>
  <CharactersWithSpaces>2497</CharactersWithSpaces>
  <SharedDoc>false</SharedDoc>
  <HLinks>
    <vt:vector size="12" baseType="variant"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http://www.szpital.mielec.pl/</vt:lpwstr>
      </vt:variant>
      <vt:variant>
        <vt:lpwstr/>
      </vt:variant>
      <vt:variant>
        <vt:i4>2031642</vt:i4>
      </vt:variant>
      <vt:variant>
        <vt:i4>0</vt:i4>
      </vt:variant>
      <vt:variant>
        <vt:i4>0</vt:i4>
      </vt:variant>
      <vt:variant>
        <vt:i4>5</vt:i4>
      </vt:variant>
      <vt:variant>
        <vt:lpwstr>http://www.szpital.mielec.pl/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ZESPÓŁ OPIEKI ZDROWOTNEJ SAMODZIELNY PUBLICZNY ZAKŁAD</dc:title>
  <dc:creator>Wioletta Węgrzyn</dc:creator>
  <cp:lastModifiedBy>Wioletta Rybińska</cp:lastModifiedBy>
  <cp:revision>8</cp:revision>
  <cp:lastPrinted>2026-08-03T12:19:00Z</cp:lastPrinted>
  <dcterms:created xsi:type="dcterms:W3CDTF">2025-09-26T10:25:00Z</dcterms:created>
  <dcterms:modified xsi:type="dcterms:W3CDTF">2026-08-03T12:19:00Z</dcterms:modified>
</cp:coreProperties>
</file>